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73CEE" w:rsidRPr="00C73CEE" w:rsidRDefault="0020478C" w:rsidP="00C73CEE">
      <w:pPr>
        <w:widowControl w:val="0"/>
        <w:spacing w:line="276" w:lineRule="auto"/>
        <w:rPr>
          <w:rFonts w:ascii="Gadugi" w:eastAsia="Arial" w:hAnsi="Gadugi" w:cs="Times New Roman"/>
          <w:color w:val="000000"/>
          <w:sz w:val="22"/>
          <w:szCs w:val="22"/>
          <w:lang w:eastAsia="fr-FR"/>
        </w:rPr>
      </w:pPr>
      <w:r>
        <w:rPr>
          <w:sz w:val="22"/>
        </w:rPr>
        <w:t xml:space="preserve">       </w:t>
      </w:r>
      <w:r w:rsidR="00C73CEE" w:rsidRPr="00C73CEE">
        <w:rPr>
          <w:rFonts w:ascii="Gadugi" w:eastAsia="Arial" w:hAnsi="Gadugi" w:cs="Times New Roman"/>
          <w:noProof/>
          <w:color w:val="000000"/>
          <w:sz w:val="22"/>
          <w:szCs w:val="22"/>
          <w:lang w:eastAsia="fr-FR"/>
        </w:rPr>
        <w:drawing>
          <wp:anchor distT="0" distB="127000" distL="0" distR="0" simplePos="0" relativeHeight="251659264" behindDoc="1" locked="0" layoutInCell="1" allowOverlap="1" wp14:anchorId="7641F858" wp14:editId="5BE13A28">
            <wp:simplePos x="0" y="0"/>
            <wp:positionH relativeFrom="column">
              <wp:posOffset>0</wp:posOffset>
            </wp:positionH>
            <wp:positionV relativeFrom="page">
              <wp:posOffset>0</wp:posOffset>
            </wp:positionV>
            <wp:extent cx="1270" cy="1270"/>
            <wp:effectExtent l="0" t="0" r="0" b="0"/>
            <wp:wrapSquare wrapText="bothSides"/>
            <wp:docPr id="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720" cy="7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0355" w:type="dxa"/>
        <w:tblLayout w:type="fixed"/>
        <w:tblLook w:val="0000" w:firstRow="0" w:lastRow="0" w:firstColumn="0" w:lastColumn="0" w:noHBand="0" w:noVBand="0"/>
      </w:tblPr>
      <w:tblGrid>
        <w:gridCol w:w="10355"/>
      </w:tblGrid>
      <w:tr w:rsidR="00C73CEE" w:rsidRPr="00C73CEE" w:rsidTr="007C3376">
        <w:trPr>
          <w:trHeight w:val="1501"/>
        </w:trPr>
        <w:tc>
          <w:tcPr>
            <w:tcW w:w="10355" w:type="dxa"/>
          </w:tcPr>
          <w:p w:rsidR="00C73CEE" w:rsidRDefault="00DB74B2" w:rsidP="00C73CEE">
            <w:pPr>
              <w:tabs>
                <w:tab w:val="left" w:pos="1720"/>
              </w:tabs>
              <w:suppressAutoHyphens w:val="0"/>
              <w:jc w:val="both"/>
              <w:rPr>
                <w:rFonts w:ascii="Gadugi" w:hAnsi="Gadugi" w:cs="Times New Roman"/>
                <w:sz w:val="22"/>
                <w:lang w:eastAsia="fr-FR"/>
              </w:rPr>
            </w:pPr>
            <w:r w:rsidRPr="00C13408">
              <w:rPr>
                <w:rFonts w:ascii="Times New Roman" w:hAnsi="Marianne" w:cs="Arial"/>
                <w:noProof/>
                <w:position w:val="15"/>
                <w:sz w:val="18"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4751407B" wp14:editId="1323812F">
                  <wp:simplePos x="0" y="0"/>
                  <wp:positionH relativeFrom="margin">
                    <wp:posOffset>1555750</wp:posOffset>
                  </wp:positionH>
                  <wp:positionV relativeFrom="margin">
                    <wp:posOffset>0</wp:posOffset>
                  </wp:positionV>
                  <wp:extent cx="2095500" cy="977900"/>
                  <wp:effectExtent l="0" t="0" r="0" b="0"/>
                  <wp:wrapSquare wrapText="bothSides"/>
                  <wp:docPr id="1" name="Image 1" descr="Une image contenant Graphique, étoi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Une image contenant Graphique, étoi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73CEE" w:rsidRPr="00C73CEE">
              <w:rPr>
                <w:rFonts w:ascii="Gadugi" w:hAnsi="Gadugi" w:cs="Times New Roman"/>
                <w:noProof/>
                <w:lang w:eastAsia="fr-FR"/>
              </w:rPr>
              <mc:AlternateContent>
                <mc:Choice Requires="wpg">
                  <w:drawing>
                    <wp:inline distT="0" distB="0" distL="0" distR="0" wp14:anchorId="3524161B" wp14:editId="4470E18D">
                      <wp:extent cx="1037590" cy="910590"/>
                      <wp:effectExtent l="0" t="0" r="0" b="0"/>
                      <wp:docPr id="2" name="Grou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7590" cy="910590"/>
                                <a:chOff x="0" y="0"/>
                                <a:chExt cx="1634" cy="1434"/>
                              </a:xfrm>
                            </wpg:grpSpPr>
                            <wps:wsp>
                              <wps:cNvPr id="3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22" y="379"/>
                                  <a:ext cx="111" cy="190"/>
                                </a:xfrm>
                                <a:custGeom>
                                  <a:avLst/>
                                  <a:gdLst>
                                    <a:gd name="T0" fmla="+- 0 1633 1522"/>
                                    <a:gd name="T1" fmla="*/ T0 w 111"/>
                                    <a:gd name="T2" fmla="+- 0 379 379"/>
                                    <a:gd name="T3" fmla="*/ 379 h 190"/>
                                    <a:gd name="T4" fmla="+- 0 1522 1522"/>
                                    <a:gd name="T5" fmla="*/ T4 w 111"/>
                                    <a:gd name="T6" fmla="+- 0 379 379"/>
                                    <a:gd name="T7" fmla="*/ 379 h 190"/>
                                    <a:gd name="T8" fmla="+- 0 1522 1522"/>
                                    <a:gd name="T9" fmla="*/ T8 w 111"/>
                                    <a:gd name="T10" fmla="+- 0 411 379"/>
                                    <a:gd name="T11" fmla="*/ 411 h 190"/>
                                    <a:gd name="T12" fmla="+- 0 1522 1522"/>
                                    <a:gd name="T13" fmla="*/ T12 w 111"/>
                                    <a:gd name="T14" fmla="+- 0 455 379"/>
                                    <a:gd name="T15" fmla="*/ 455 h 190"/>
                                    <a:gd name="T16" fmla="+- 0 1522 1522"/>
                                    <a:gd name="T17" fmla="*/ T16 w 111"/>
                                    <a:gd name="T18" fmla="+- 0 489 379"/>
                                    <a:gd name="T19" fmla="*/ 489 h 190"/>
                                    <a:gd name="T20" fmla="+- 0 1522 1522"/>
                                    <a:gd name="T21" fmla="*/ T20 w 111"/>
                                    <a:gd name="T22" fmla="+- 0 535 379"/>
                                    <a:gd name="T23" fmla="*/ 535 h 190"/>
                                    <a:gd name="T24" fmla="+- 0 1522 1522"/>
                                    <a:gd name="T25" fmla="*/ T24 w 111"/>
                                    <a:gd name="T26" fmla="+- 0 569 379"/>
                                    <a:gd name="T27" fmla="*/ 569 h 190"/>
                                    <a:gd name="T28" fmla="+- 0 1633 1522"/>
                                    <a:gd name="T29" fmla="*/ T28 w 111"/>
                                    <a:gd name="T30" fmla="+- 0 569 379"/>
                                    <a:gd name="T31" fmla="*/ 569 h 190"/>
                                    <a:gd name="T32" fmla="+- 0 1633 1522"/>
                                    <a:gd name="T33" fmla="*/ T32 w 111"/>
                                    <a:gd name="T34" fmla="+- 0 535 379"/>
                                    <a:gd name="T35" fmla="*/ 535 h 190"/>
                                    <a:gd name="T36" fmla="+- 0 1561 1522"/>
                                    <a:gd name="T37" fmla="*/ T36 w 111"/>
                                    <a:gd name="T38" fmla="+- 0 535 379"/>
                                    <a:gd name="T39" fmla="*/ 535 h 190"/>
                                    <a:gd name="T40" fmla="+- 0 1561 1522"/>
                                    <a:gd name="T41" fmla="*/ T40 w 111"/>
                                    <a:gd name="T42" fmla="+- 0 489 379"/>
                                    <a:gd name="T43" fmla="*/ 489 h 190"/>
                                    <a:gd name="T44" fmla="+- 0 1622 1522"/>
                                    <a:gd name="T45" fmla="*/ T44 w 111"/>
                                    <a:gd name="T46" fmla="+- 0 489 379"/>
                                    <a:gd name="T47" fmla="*/ 489 h 190"/>
                                    <a:gd name="T48" fmla="+- 0 1622 1522"/>
                                    <a:gd name="T49" fmla="*/ T48 w 111"/>
                                    <a:gd name="T50" fmla="+- 0 455 379"/>
                                    <a:gd name="T51" fmla="*/ 455 h 190"/>
                                    <a:gd name="T52" fmla="+- 0 1561 1522"/>
                                    <a:gd name="T53" fmla="*/ T52 w 111"/>
                                    <a:gd name="T54" fmla="+- 0 455 379"/>
                                    <a:gd name="T55" fmla="*/ 455 h 190"/>
                                    <a:gd name="T56" fmla="+- 0 1561 1522"/>
                                    <a:gd name="T57" fmla="*/ T56 w 111"/>
                                    <a:gd name="T58" fmla="+- 0 411 379"/>
                                    <a:gd name="T59" fmla="*/ 411 h 190"/>
                                    <a:gd name="T60" fmla="+- 0 1633 1522"/>
                                    <a:gd name="T61" fmla="*/ T60 w 111"/>
                                    <a:gd name="T62" fmla="+- 0 411 379"/>
                                    <a:gd name="T63" fmla="*/ 411 h 190"/>
                                    <a:gd name="T64" fmla="+- 0 1633 1522"/>
                                    <a:gd name="T65" fmla="*/ T64 w 111"/>
                                    <a:gd name="T66" fmla="+- 0 379 379"/>
                                    <a:gd name="T67" fmla="*/ 379 h 19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</a:cxnLst>
                                  <a:rect l="0" t="0" r="r" b="b"/>
                                  <a:pathLst>
                                    <a:path w="111" h="190">
                                      <a:moveTo>
                                        <a:pt x="11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110"/>
                                      </a:lnTo>
                                      <a:lnTo>
                                        <a:pt x="0" y="156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111" y="190"/>
                                      </a:lnTo>
                                      <a:lnTo>
                                        <a:pt x="111" y="156"/>
                                      </a:lnTo>
                                      <a:lnTo>
                                        <a:pt x="39" y="156"/>
                                      </a:lnTo>
                                      <a:lnTo>
                                        <a:pt x="39" y="110"/>
                                      </a:lnTo>
                                      <a:lnTo>
                                        <a:pt x="100" y="110"/>
                                      </a:lnTo>
                                      <a:lnTo>
                                        <a:pt x="100" y="76"/>
                                      </a:lnTo>
                                      <a:lnTo>
                                        <a:pt x="39" y="76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111" y="32"/>
                                      </a:lnTo>
                                      <a:lnTo>
                                        <a:pt x="1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7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7EB291" id="Groupe 5" o:spid="_x0000_s1026" style="width:81.7pt;height:71.7pt;mso-position-horizontal-relative:char;mso-position-vertical-relative:line" coordsize="163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">
                      <v:shape id="Freeform 3" o:spid="_x0000_s1027" style="position:absolute;left:1522;top:379;width:111;height:190;visibility:visible;mso-wrap-style:square;v-text-anchor:top" coordsize="11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" path="m111,l,,,32,,76r,34l,156r,34l111,190r,-34l39,156r,-46l100,110r,-34l39,76r,-44l111,32,111,xe" fillcolor="black" stroked="f">
                        <v:path arrowok="t" o:connecttype="custom" o:connectlocs="111,379;0,379;0,411;0,455;0,489;0,535;0,569;111,569;111,535;39,535;39,489;100,489;100,455;39,455;39,411;111,411;111,379" o:connectangles="0,0,0,0,0,0,0,0,0,0,0,0,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width:1517;height:14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"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  <w:r w:rsidR="00C73CEE" w:rsidRPr="00C73CEE">
              <w:rPr>
                <w:rFonts w:ascii="Gadugi" w:hAnsi="Gadugi" w:cs="Times New Roman"/>
                <w:sz w:val="22"/>
                <w:lang w:eastAsia="fr-FR"/>
              </w:rPr>
              <w:t xml:space="preserve">                                               </w:t>
            </w:r>
          </w:p>
          <w:p w:rsidR="00C73CEE" w:rsidRPr="00C73CEE" w:rsidRDefault="00C73CEE" w:rsidP="00C73CEE">
            <w:pPr>
              <w:tabs>
                <w:tab w:val="left" w:pos="1720"/>
              </w:tabs>
              <w:suppressAutoHyphens w:val="0"/>
              <w:jc w:val="both"/>
              <w:rPr>
                <w:rFonts w:ascii="Gadugi" w:hAnsi="Gadugi" w:cs="Times New Roman"/>
                <w:sz w:val="22"/>
                <w:lang w:eastAsia="fr-FR"/>
              </w:rPr>
            </w:pPr>
          </w:p>
        </w:tc>
      </w:tr>
    </w:tbl>
    <w:p w:rsidR="009B1CD0" w:rsidRPr="00C73CEE" w:rsidRDefault="0020478C" w:rsidP="00C73CEE">
      <w:pPr>
        <w:pStyle w:val="Corpsdetexte"/>
        <w:rPr>
          <w:sz w:val="22"/>
        </w:rPr>
      </w:pPr>
      <w:r>
        <w:rPr>
          <w:sz w:val="22"/>
        </w:rPr>
        <w:t xml:space="preserve">    </w:t>
      </w:r>
    </w:p>
    <w:p w:rsidR="009B1CD0" w:rsidRDefault="009B1CD0" w:rsidP="00844DAA">
      <w:pPr>
        <w:tabs>
          <w:tab w:val="left" w:pos="851"/>
        </w:tabs>
        <w:sectPr w:rsidR="009B1CD0">
          <w:footerReference w:type="default" r:id="rId11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Tr="005A14E7">
        <w:tc>
          <w:tcPr>
            <w:tcW w:w="9002" w:type="dxa"/>
            <w:shd w:val="clear" w:color="auto" w:fill="000066"/>
          </w:tcPr>
          <w:p w:rsidR="009B1CD0" w:rsidRDefault="0049047C" w:rsidP="0049047C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</w:t>
            </w:r>
            <w:r w:rsidR="009B1CD0">
              <w:rPr>
                <w:rFonts w:ascii="Arial" w:hAnsi="Arial" w:cs="Arial"/>
                <w:sz w:val="24"/>
                <w:szCs w:val="24"/>
              </w:rPr>
              <w:t>MARCH</w:t>
            </w:r>
            <w:r w:rsidR="009B1CD0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="009B1CD0">
              <w:rPr>
                <w:rFonts w:ascii="Arial" w:hAnsi="Arial" w:cs="Arial"/>
                <w:sz w:val="24"/>
                <w:szCs w:val="24"/>
              </w:rPr>
              <w:t xml:space="preserve">S </w:t>
            </w:r>
            <w:r w:rsidR="00930A5C">
              <w:rPr>
                <w:rFonts w:ascii="Arial" w:hAnsi="Arial" w:cs="Arial"/>
                <w:sz w:val="24"/>
                <w:szCs w:val="24"/>
              </w:rPr>
              <w:t>PUBLICS</w:t>
            </w:r>
          </w:p>
          <w:p w:rsidR="009B1CD0" w:rsidRDefault="0049047C" w:rsidP="0020478C">
            <w:pPr>
              <w:tabs>
                <w:tab w:val="left" w:pos="851"/>
              </w:tabs>
              <w:spacing w:before="120" w:after="120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 xml:space="preserve">                                              </w:t>
            </w:r>
            <w:r w:rsidR="009B1CD0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="009B1CD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1749E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(AE)</w:t>
            </w:r>
          </w:p>
        </w:tc>
        <w:tc>
          <w:tcPr>
            <w:tcW w:w="1275" w:type="dxa"/>
            <w:shd w:val="clear" w:color="auto" w:fill="000066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4C5755" w:rsidRPr="001C7D87" w:rsidRDefault="00AC4714" w:rsidP="004C5755">
      <w:pPr>
        <w:jc w:val="both"/>
        <w:rPr>
          <w:rFonts w:ascii="Arial" w:hAnsi="Arial" w:cs="Arial"/>
          <w:i/>
          <w:sz w:val="18"/>
          <w:szCs w:val="18"/>
        </w:rPr>
      </w:pPr>
      <w:r w:rsidRPr="00AC4714">
        <w:rPr>
          <w:rFonts w:ascii="Arial" w:hAnsi="Arial" w:cs="Arial"/>
          <w:i/>
          <w:sz w:val="18"/>
          <w:szCs w:val="18"/>
        </w:rPr>
        <w:t>En cas de groupement d’entreprises, un acte d’engagement unique est rempli pour le groupement d’entreprises.</w:t>
      </w:r>
    </w:p>
    <w:p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Tr="005A14E7">
        <w:tc>
          <w:tcPr>
            <w:tcW w:w="10277" w:type="dxa"/>
            <w:shd w:val="clear" w:color="auto" w:fill="000066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5A14E7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49047C"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 xml:space="preserve">du marché </w:t>
      </w:r>
      <w:r w:rsidR="00FE48C9">
        <w:rPr>
          <w:rFonts w:ascii="Arial" w:hAnsi="Arial" w:cs="Arial"/>
          <w:bCs/>
        </w:rPr>
        <w:t>public</w:t>
      </w:r>
    </w:p>
    <w:p w:rsidR="00570694" w:rsidRDefault="00570694" w:rsidP="0057069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DD020F" w:rsidRPr="00D549AA" w:rsidRDefault="00E45EE5" w:rsidP="00AC3CDD">
      <w:pPr>
        <w:spacing w:line="276" w:lineRule="auto"/>
        <w:jc w:val="center"/>
        <w:rPr>
          <w:rFonts w:ascii="Arial" w:hAnsi="Arial" w:cs="Arial"/>
          <w:b/>
          <w:szCs w:val="22"/>
        </w:rPr>
      </w:pPr>
      <w:r w:rsidRPr="00D549AA">
        <w:rPr>
          <w:rFonts w:ascii="Arial" w:hAnsi="Arial" w:cs="Arial"/>
          <w:b/>
        </w:rPr>
        <w:t xml:space="preserve">Accord-cadre relatif à des prestations </w:t>
      </w:r>
      <w:r w:rsidR="00AC3CDD" w:rsidRPr="00D549AA">
        <w:rPr>
          <w:rFonts w:ascii="Arial" w:eastAsiaTheme="minorHAnsi" w:hAnsi="Arial" w:cs="Arial"/>
          <w:b/>
          <w:szCs w:val="22"/>
          <w:lang w:eastAsia="en-US"/>
        </w:rPr>
        <w:t xml:space="preserve">de </w:t>
      </w:r>
      <w:r w:rsidR="00AC3CDD" w:rsidRPr="00D549AA">
        <w:rPr>
          <w:rFonts w:ascii="Arial" w:hAnsi="Arial" w:cs="Arial"/>
          <w:b/>
          <w:szCs w:val="22"/>
        </w:rPr>
        <w:t xml:space="preserve">conservation préventive </w:t>
      </w:r>
      <w:r w:rsidR="00F16314" w:rsidRPr="00D549AA">
        <w:rPr>
          <w:rFonts w:ascii="Arial" w:hAnsi="Arial" w:cs="Arial"/>
          <w:b/>
          <w:szCs w:val="22"/>
        </w:rPr>
        <w:t>sur des biens culturels conservé</w:t>
      </w:r>
      <w:r w:rsidR="00AC3CDD" w:rsidRPr="00D549AA">
        <w:rPr>
          <w:rFonts w:ascii="Arial" w:hAnsi="Arial" w:cs="Arial"/>
          <w:b/>
          <w:szCs w:val="22"/>
        </w:rPr>
        <w:t>s dans les réserves de l’établissement p</w:t>
      </w:r>
      <w:r w:rsidR="00F16314" w:rsidRPr="00D549AA">
        <w:rPr>
          <w:rFonts w:ascii="Arial" w:hAnsi="Arial" w:cs="Arial"/>
          <w:b/>
          <w:szCs w:val="22"/>
        </w:rPr>
        <w:t>ublic Ma</w:t>
      </w:r>
      <w:r w:rsidR="00AC3CDD" w:rsidRPr="00D549AA">
        <w:rPr>
          <w:rFonts w:ascii="Arial" w:hAnsi="Arial" w:cs="Arial"/>
          <w:b/>
          <w:szCs w:val="22"/>
        </w:rPr>
        <w:t>nufactures nationales –Sè</w:t>
      </w:r>
      <w:r w:rsidR="00F16314" w:rsidRPr="00D549AA">
        <w:rPr>
          <w:rFonts w:ascii="Arial" w:hAnsi="Arial" w:cs="Arial"/>
          <w:b/>
          <w:szCs w:val="22"/>
        </w:rPr>
        <w:t>vres et Mobilier national/ sites du M</w:t>
      </w:r>
      <w:r w:rsidR="00AC3CDD" w:rsidRPr="00D549AA">
        <w:rPr>
          <w:rFonts w:ascii="Arial" w:hAnsi="Arial" w:cs="Arial"/>
          <w:b/>
          <w:szCs w:val="22"/>
        </w:rPr>
        <w:t>obilier national</w:t>
      </w:r>
    </w:p>
    <w:p w:rsidR="00256A7C" w:rsidRPr="00EA3062" w:rsidRDefault="00256A7C" w:rsidP="00DD020F">
      <w:pPr>
        <w:spacing w:line="276" w:lineRule="auto"/>
        <w:jc w:val="center"/>
        <w:rPr>
          <w:rFonts w:ascii="Arial" w:hAnsi="Arial" w:cs="Arial"/>
          <w:b/>
          <w:highlight w:val="magenta"/>
        </w:rPr>
      </w:pPr>
    </w:p>
    <w:p w:rsidR="0020478C" w:rsidRPr="00AC3CDD" w:rsidRDefault="00DD020F" w:rsidP="00736D98">
      <w:pPr>
        <w:spacing w:line="276" w:lineRule="auto"/>
        <w:jc w:val="center"/>
        <w:rPr>
          <w:rFonts w:ascii="Arial" w:hAnsi="Arial" w:cs="Arial"/>
          <w:b/>
        </w:rPr>
      </w:pPr>
      <w:r w:rsidRPr="007C3376">
        <w:rPr>
          <w:rFonts w:ascii="Arial" w:hAnsi="Arial" w:cs="Arial"/>
          <w:b/>
        </w:rPr>
        <w:t>Marché n°</w:t>
      </w:r>
      <w:r w:rsidR="00D549AA">
        <w:rPr>
          <w:rFonts w:ascii="Arial" w:hAnsi="Arial" w:cs="Arial"/>
          <w:b/>
        </w:rPr>
        <w:t>2026-AOO-01</w:t>
      </w:r>
    </w:p>
    <w:p w:rsidR="003B0E92" w:rsidRDefault="003B0E92" w:rsidP="003B0E92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6A7C" w:rsidRDefault="00351D0B" w:rsidP="0020478C">
      <w:pPr>
        <w:tabs>
          <w:tab w:val="left" w:pos="426"/>
          <w:tab w:val="left" w:pos="851"/>
        </w:tabs>
        <w:jc w:val="both"/>
        <w:rPr>
          <w:rFonts w:ascii="Arial" w:hAnsi="Arial" w:cs="Arial"/>
          <w:iCs/>
        </w:rPr>
      </w:pPr>
      <w:r w:rsidRPr="00454C3C">
        <w:rPr>
          <w:rFonts w:ascii="Arial" w:hAnsi="Arial" w:cs="Arial"/>
          <w:iCs/>
        </w:rPr>
        <w:t>Cet</w:t>
      </w:r>
      <w:r w:rsidR="00543117" w:rsidRPr="00454C3C">
        <w:rPr>
          <w:rFonts w:ascii="Arial" w:hAnsi="Arial" w:cs="Arial"/>
          <w:iCs/>
        </w:rPr>
        <w:t xml:space="preserve"> </w:t>
      </w:r>
      <w:r w:rsidR="00DC3FA6" w:rsidRPr="00454C3C">
        <w:rPr>
          <w:rFonts w:ascii="Arial" w:hAnsi="Arial" w:cs="Arial"/>
          <w:iCs/>
        </w:rPr>
        <w:t xml:space="preserve">acte d'engagement correspond </w:t>
      </w:r>
      <w:r w:rsidR="00543117" w:rsidRPr="00384692">
        <w:rPr>
          <w:rFonts w:ascii="Arial" w:hAnsi="Arial" w:cs="Arial"/>
          <w:iCs/>
        </w:rPr>
        <w:t>au</w:t>
      </w:r>
      <w:r w:rsidR="00D549AA">
        <w:rPr>
          <w:rFonts w:ascii="Arial" w:hAnsi="Arial" w:cs="Arial"/>
          <w:iCs/>
        </w:rPr>
        <w:t xml:space="preserve"> lot 2 Opérations </w:t>
      </w:r>
      <w:r w:rsidR="007C3376" w:rsidRPr="00D549AA">
        <w:rPr>
          <w:rFonts w:ascii="Arial" w:hAnsi="Arial" w:cs="Arial"/>
          <w:iCs/>
        </w:rPr>
        <w:t xml:space="preserve">de mise à </w:t>
      </w:r>
      <w:r w:rsidR="00D549AA" w:rsidRPr="00D549AA">
        <w:rPr>
          <w:rFonts w:ascii="Arial" w:hAnsi="Arial" w:cs="Arial"/>
          <w:iCs/>
        </w:rPr>
        <w:t>niveau</w:t>
      </w:r>
      <w:r w:rsidR="007C3376" w:rsidRPr="00D549AA">
        <w:rPr>
          <w:rFonts w:ascii="Arial" w:hAnsi="Arial" w:cs="Arial"/>
          <w:iCs/>
        </w:rPr>
        <w:t xml:space="preserve"> documentaire.</w:t>
      </w:r>
    </w:p>
    <w:p w:rsidR="0020478C" w:rsidRPr="0020478C" w:rsidRDefault="0020478C" w:rsidP="0020478C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:rsidR="005546A9" w:rsidRDefault="005546A9" w:rsidP="006C4338">
      <w:pPr>
        <w:tabs>
          <w:tab w:val="left" w:pos="851"/>
        </w:tabs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Tr="005A14E7">
        <w:tc>
          <w:tcPr>
            <w:tcW w:w="10277" w:type="dxa"/>
            <w:shd w:val="clear" w:color="auto" w:fill="000066"/>
          </w:tcPr>
          <w:p w:rsidR="009B1CD0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:rsidR="009B1CD0" w:rsidRDefault="009B1CD0" w:rsidP="006C4338">
      <w:pPr>
        <w:tabs>
          <w:tab w:val="left" w:pos="851"/>
        </w:tabs>
      </w:pPr>
    </w:p>
    <w:p w:rsidR="009B1CD0" w:rsidRDefault="009B1CD0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B1 - Identification et engagement </w:t>
      </w:r>
      <w:r w:rsidR="00CD185D">
        <w:rPr>
          <w:rFonts w:ascii="Arial" w:hAnsi="Arial" w:cs="Arial"/>
          <w:sz w:val="22"/>
          <w:szCs w:val="22"/>
        </w:rPr>
        <w:t>du titulaire</w:t>
      </w:r>
      <w:r w:rsidR="0021797C">
        <w:rPr>
          <w:rFonts w:ascii="Arial" w:hAnsi="Arial" w:cs="Arial"/>
          <w:sz w:val="22"/>
          <w:szCs w:val="22"/>
        </w:rPr>
        <w:t xml:space="preserve"> ou du groupement titulaire</w:t>
      </w:r>
    </w:p>
    <w:p w:rsidR="009B1CD0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:rsidR="0020478C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des pièces constitutives du marché </w:t>
      </w:r>
      <w:r w:rsidR="00FE48C9">
        <w:rPr>
          <w:rFonts w:ascii="Arial" w:hAnsi="Arial" w:cs="Arial"/>
        </w:rPr>
        <w:t>public</w:t>
      </w:r>
      <w:r w:rsidR="0020478C">
        <w:rPr>
          <w:rFonts w:ascii="Arial" w:hAnsi="Arial" w:cs="Arial"/>
        </w:rPr>
        <w:t xml:space="preserve"> suivantes,</w:t>
      </w:r>
    </w:p>
    <w:p w:rsidR="00AA1B05" w:rsidRDefault="00DD020F" w:rsidP="00AA1B05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549AA">
        <w:rPr>
          <w:rFonts w:ascii="Arial" w:hAnsi="Arial" w:cs="Arial"/>
        </w:rPr>
      </w:r>
      <w:r w:rsidR="00D549AA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AA1B05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 </w:t>
      </w:r>
      <w:r w:rsidR="00AA1B05">
        <w:rPr>
          <w:rFonts w:ascii="Arial" w:hAnsi="Arial" w:cs="Arial"/>
          <w:lang w:val="en-GB"/>
        </w:rPr>
        <w:t>CCAP</w:t>
      </w:r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commun</w:t>
      </w:r>
      <w:proofErr w:type="spellEnd"/>
      <w:r w:rsidR="007A1328">
        <w:rPr>
          <w:rFonts w:ascii="Arial" w:hAnsi="Arial" w:cs="Arial"/>
          <w:lang w:val="en-GB"/>
        </w:rPr>
        <w:t xml:space="preserve"> à </w:t>
      </w:r>
      <w:proofErr w:type="spellStart"/>
      <w:r w:rsidR="007A1328">
        <w:rPr>
          <w:rFonts w:ascii="Arial" w:hAnsi="Arial" w:cs="Arial"/>
          <w:lang w:val="en-GB"/>
        </w:rPr>
        <w:t>tous</w:t>
      </w:r>
      <w:proofErr w:type="spellEnd"/>
      <w:r w:rsidR="007A1328">
        <w:rPr>
          <w:rFonts w:ascii="Arial" w:hAnsi="Arial" w:cs="Arial"/>
          <w:lang w:val="en-GB"/>
        </w:rPr>
        <w:t xml:space="preserve"> les lot</w:t>
      </w:r>
      <w:r w:rsidR="001B364E">
        <w:rPr>
          <w:rFonts w:ascii="Arial" w:hAnsi="Arial" w:cs="Arial"/>
          <w:lang w:val="en-GB"/>
        </w:rPr>
        <w:t>s</w:t>
      </w:r>
      <w:r w:rsidR="00A82CEA">
        <w:rPr>
          <w:rFonts w:ascii="Arial" w:hAnsi="Arial" w:cs="Arial"/>
          <w:lang w:val="en-GB"/>
        </w:rPr>
        <w:t>,</w:t>
      </w:r>
    </w:p>
    <w:p w:rsidR="00AA1B05" w:rsidRDefault="00DD020F" w:rsidP="00AA1B05">
      <w:pPr>
        <w:tabs>
          <w:tab w:val="left" w:pos="851"/>
        </w:tabs>
        <w:spacing w:before="120"/>
        <w:ind w:left="1135" w:hanging="284"/>
        <w:jc w:val="both"/>
        <w:rPr>
          <w:lang w:val="en-US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549AA">
        <w:rPr>
          <w:rFonts w:ascii="Arial" w:hAnsi="Arial" w:cs="Arial"/>
        </w:rPr>
      </w:r>
      <w:r w:rsidR="00D549AA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BE2B22">
        <w:rPr>
          <w:rFonts w:ascii="Arial" w:hAnsi="Arial" w:cs="Arial"/>
        </w:rPr>
        <w:t xml:space="preserve">  </w:t>
      </w:r>
      <w:r w:rsidR="00AA1B05" w:rsidRPr="007449F3">
        <w:rPr>
          <w:rFonts w:ascii="Arial" w:hAnsi="Arial" w:cs="Arial"/>
          <w:lang w:val="en-GB"/>
        </w:rPr>
        <w:t xml:space="preserve">CCTP </w:t>
      </w:r>
      <w:proofErr w:type="spellStart"/>
      <w:r w:rsidR="00256A7C" w:rsidRPr="00256A7C">
        <w:rPr>
          <w:rFonts w:ascii="Arial" w:hAnsi="Arial" w:cs="Arial"/>
          <w:lang w:val="en-GB"/>
        </w:rPr>
        <w:t>commun</w:t>
      </w:r>
      <w:proofErr w:type="spellEnd"/>
      <w:r w:rsidR="00256A7C" w:rsidRPr="00256A7C">
        <w:rPr>
          <w:rFonts w:ascii="Arial" w:hAnsi="Arial" w:cs="Arial"/>
          <w:lang w:val="en-GB"/>
        </w:rPr>
        <w:t xml:space="preserve"> à </w:t>
      </w:r>
      <w:proofErr w:type="spellStart"/>
      <w:r w:rsidR="00256A7C" w:rsidRPr="00256A7C">
        <w:rPr>
          <w:rFonts w:ascii="Arial" w:hAnsi="Arial" w:cs="Arial"/>
          <w:lang w:val="en-GB"/>
        </w:rPr>
        <w:t>tous</w:t>
      </w:r>
      <w:proofErr w:type="spellEnd"/>
      <w:r w:rsidR="00256A7C" w:rsidRPr="00256A7C">
        <w:rPr>
          <w:rFonts w:ascii="Arial" w:hAnsi="Arial" w:cs="Arial"/>
          <w:lang w:val="en-GB"/>
        </w:rPr>
        <w:t xml:space="preserve"> les lots,</w:t>
      </w:r>
    </w:p>
    <w:p w:rsidR="0020478C" w:rsidRDefault="00DD020F" w:rsidP="0020478C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D549AA">
        <w:rPr>
          <w:rFonts w:ascii="Arial" w:hAnsi="Arial" w:cs="Arial"/>
        </w:rPr>
      </w:r>
      <w:r w:rsidR="00D549AA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BE2B22">
        <w:rPr>
          <w:rFonts w:ascii="Arial" w:hAnsi="Arial" w:cs="Arial"/>
        </w:rPr>
        <w:t xml:space="preserve"> </w:t>
      </w:r>
      <w:r w:rsidR="00AA1B05">
        <w:rPr>
          <w:rFonts w:ascii="Arial" w:hAnsi="Arial" w:cs="Arial"/>
          <w:lang w:val="en-GB"/>
        </w:rPr>
        <w:t xml:space="preserve">Cahier des Clauses Administrative </w:t>
      </w:r>
      <w:proofErr w:type="spellStart"/>
      <w:r w:rsidR="00AA1B05">
        <w:rPr>
          <w:rFonts w:ascii="Arial" w:hAnsi="Arial" w:cs="Arial"/>
          <w:lang w:val="en-GB"/>
        </w:rPr>
        <w:t>Générales</w:t>
      </w:r>
      <w:proofErr w:type="spellEnd"/>
      <w:r w:rsidR="00AA1B05">
        <w:rPr>
          <w:rFonts w:ascii="Arial" w:hAnsi="Arial" w:cs="Arial"/>
          <w:lang w:val="en-GB"/>
        </w:rPr>
        <w:t xml:space="preserve"> </w:t>
      </w:r>
      <w:proofErr w:type="spellStart"/>
      <w:r w:rsidR="00256A7C" w:rsidRPr="00256A7C">
        <w:rPr>
          <w:rFonts w:ascii="Arial" w:hAnsi="Arial" w:cs="Arial"/>
          <w:lang w:val="en-GB"/>
        </w:rPr>
        <w:t>applicables</w:t>
      </w:r>
      <w:proofErr w:type="spellEnd"/>
      <w:r w:rsidR="00256A7C" w:rsidRPr="00256A7C">
        <w:rPr>
          <w:rFonts w:ascii="Arial" w:hAnsi="Arial" w:cs="Arial"/>
          <w:lang w:val="en-GB"/>
        </w:rPr>
        <w:t xml:space="preserve"> aux </w:t>
      </w:r>
      <w:proofErr w:type="spellStart"/>
      <w:r w:rsidR="007A1328">
        <w:rPr>
          <w:rFonts w:ascii="Arial" w:hAnsi="Arial" w:cs="Arial"/>
          <w:lang w:val="en-GB"/>
        </w:rPr>
        <w:t>marchés</w:t>
      </w:r>
      <w:proofErr w:type="spellEnd"/>
      <w:r w:rsidR="007A1328">
        <w:rPr>
          <w:rFonts w:ascii="Arial" w:hAnsi="Arial" w:cs="Arial"/>
          <w:lang w:val="en-GB"/>
        </w:rPr>
        <w:t xml:space="preserve"> publics de </w:t>
      </w:r>
      <w:proofErr w:type="spellStart"/>
      <w:r w:rsidR="007A1328">
        <w:rPr>
          <w:rFonts w:ascii="Arial" w:hAnsi="Arial" w:cs="Arial"/>
          <w:lang w:val="en-GB"/>
        </w:rPr>
        <w:t>fournitures</w:t>
      </w:r>
      <w:proofErr w:type="spellEnd"/>
      <w:r w:rsidR="007A1328">
        <w:rPr>
          <w:rFonts w:ascii="Arial" w:hAnsi="Arial" w:cs="Arial"/>
          <w:lang w:val="en-GB"/>
        </w:rPr>
        <w:t xml:space="preserve"> </w:t>
      </w:r>
      <w:proofErr w:type="gramStart"/>
      <w:r w:rsidR="007A1328">
        <w:rPr>
          <w:rFonts w:ascii="Arial" w:hAnsi="Arial" w:cs="Arial"/>
          <w:lang w:val="en-GB"/>
        </w:rPr>
        <w:t>et</w:t>
      </w:r>
      <w:proofErr w:type="gramEnd"/>
      <w:r w:rsidR="007A1328">
        <w:rPr>
          <w:rFonts w:ascii="Arial" w:hAnsi="Arial" w:cs="Arial"/>
          <w:lang w:val="en-GB"/>
        </w:rPr>
        <w:t xml:space="preserve"> services (CCAG-FCS) </w:t>
      </w:r>
      <w:proofErr w:type="spellStart"/>
      <w:r w:rsidR="007A1328">
        <w:rPr>
          <w:rFonts w:ascii="Arial" w:hAnsi="Arial" w:cs="Arial"/>
          <w:lang w:val="en-GB"/>
        </w:rPr>
        <w:t>approuvé</w:t>
      </w:r>
      <w:proofErr w:type="spellEnd"/>
      <w:r w:rsidR="007A1328">
        <w:rPr>
          <w:rFonts w:ascii="Arial" w:hAnsi="Arial" w:cs="Arial"/>
          <w:lang w:val="en-GB"/>
        </w:rPr>
        <w:t xml:space="preserve"> par </w:t>
      </w:r>
      <w:proofErr w:type="spellStart"/>
      <w:r w:rsidR="007A1328">
        <w:rPr>
          <w:rFonts w:ascii="Arial" w:hAnsi="Arial" w:cs="Arial"/>
          <w:lang w:val="en-GB"/>
        </w:rPr>
        <w:t>l’arrêté</w:t>
      </w:r>
      <w:proofErr w:type="spellEnd"/>
      <w:r w:rsidR="007A1328">
        <w:rPr>
          <w:rFonts w:ascii="Arial" w:hAnsi="Arial" w:cs="Arial"/>
          <w:lang w:val="en-GB"/>
        </w:rPr>
        <w:t xml:space="preserve"> du 30 mars 2021, </w:t>
      </w:r>
      <w:proofErr w:type="spellStart"/>
      <w:r w:rsidR="007A1328">
        <w:rPr>
          <w:rFonts w:ascii="Arial" w:hAnsi="Arial" w:cs="Arial"/>
          <w:lang w:val="en-GB"/>
        </w:rPr>
        <w:t>dans</w:t>
      </w:r>
      <w:proofErr w:type="spellEnd"/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sa</w:t>
      </w:r>
      <w:proofErr w:type="spellEnd"/>
      <w:r w:rsidR="007A1328">
        <w:rPr>
          <w:rFonts w:ascii="Arial" w:hAnsi="Arial" w:cs="Arial"/>
          <w:lang w:val="en-GB"/>
        </w:rPr>
        <w:t xml:space="preserve"> version </w:t>
      </w:r>
      <w:proofErr w:type="spellStart"/>
      <w:r w:rsidR="007A1328">
        <w:rPr>
          <w:rFonts w:ascii="Arial" w:hAnsi="Arial" w:cs="Arial"/>
          <w:lang w:val="en-GB"/>
        </w:rPr>
        <w:t>en</w:t>
      </w:r>
      <w:proofErr w:type="spellEnd"/>
      <w:r w:rsidR="007A1328">
        <w:rPr>
          <w:rFonts w:ascii="Arial" w:hAnsi="Arial" w:cs="Arial"/>
          <w:lang w:val="en-GB"/>
        </w:rPr>
        <w:t xml:space="preserve"> </w:t>
      </w:r>
      <w:proofErr w:type="spellStart"/>
      <w:r w:rsidR="007A1328">
        <w:rPr>
          <w:rFonts w:ascii="Arial" w:hAnsi="Arial" w:cs="Arial"/>
          <w:lang w:val="en-GB"/>
        </w:rPr>
        <w:t>vigueur</w:t>
      </w:r>
      <w:proofErr w:type="spellEnd"/>
      <w:r w:rsidR="007A1328">
        <w:rPr>
          <w:rFonts w:ascii="Arial" w:hAnsi="Arial" w:cs="Arial"/>
          <w:lang w:val="en-GB"/>
        </w:rPr>
        <w:t xml:space="preserve"> au </w:t>
      </w:r>
      <w:proofErr w:type="spellStart"/>
      <w:r w:rsidR="007A1328">
        <w:rPr>
          <w:rFonts w:ascii="Arial" w:hAnsi="Arial" w:cs="Arial"/>
          <w:lang w:val="en-GB"/>
        </w:rPr>
        <w:t>lancement</w:t>
      </w:r>
      <w:proofErr w:type="spellEnd"/>
      <w:r w:rsidR="007A1328">
        <w:rPr>
          <w:rFonts w:ascii="Arial" w:hAnsi="Arial" w:cs="Arial"/>
          <w:lang w:val="en-GB"/>
        </w:rPr>
        <w:t xml:space="preserve"> de la con</w:t>
      </w:r>
      <w:r w:rsidR="00A128BD">
        <w:rPr>
          <w:rFonts w:ascii="Arial" w:hAnsi="Arial" w:cs="Arial"/>
          <w:lang w:val="en-GB"/>
        </w:rPr>
        <w:t>sultation,</w:t>
      </w:r>
    </w:p>
    <w:p w:rsidR="009B1CD0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signataire, M./Mme ………………., en qualité de……………………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sur la base de son offre et pour son propre compte ;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engage</w:t>
      </w:r>
      <w:proofErr w:type="gramEnd"/>
      <w:r>
        <w:rPr>
          <w:rFonts w:ascii="Arial" w:hAnsi="Arial" w:cs="Arial"/>
        </w:rPr>
        <w:t xml:space="preserve"> la société ……………………………………………… sur la base de son offre ;</w:t>
      </w: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jc w:val="both"/>
        <w:rPr>
          <w:rFonts w:ascii="Arial" w:hAnsi="Arial" w:cs="Arial"/>
        </w:rPr>
      </w:pPr>
    </w:p>
    <w:p w:rsidR="00AA1B05" w:rsidRDefault="00AA1B05" w:rsidP="00AA1B05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AA1B05" w:rsidRDefault="00AA1B05" w:rsidP="00AA1B05">
      <w:pPr>
        <w:tabs>
          <w:tab w:val="left" w:pos="851"/>
        </w:tabs>
        <w:rPr>
          <w:rFonts w:ascii="Arial" w:hAnsi="Arial" w:cs="Arial"/>
        </w:rPr>
      </w:pPr>
    </w:p>
    <w:p w:rsidR="00FF75C2" w:rsidRDefault="00AA1B05" w:rsidP="00AA1B05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</w:t>
      </w:r>
    </w:p>
    <w:p w:rsidR="00DD020F" w:rsidRDefault="00DD020F" w:rsidP="00AA1B05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…………………………………………………………………………………</w:t>
      </w: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</w:t>
      </w: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t>Téléphone : ………………………………………………………………………………………………………………………</w:t>
      </w:r>
    </w:p>
    <w:p w:rsidR="007C3376" w:rsidRDefault="007C3376" w:rsidP="00DA3869">
      <w:pPr>
        <w:rPr>
          <w:rFonts w:ascii="Arial" w:hAnsi="Arial" w:cs="Arial"/>
        </w:rPr>
      </w:pPr>
    </w:p>
    <w:p w:rsidR="007C3376" w:rsidRDefault="007C3376" w:rsidP="00DA3869">
      <w:pPr>
        <w:rPr>
          <w:rFonts w:ascii="Arial" w:hAnsi="Arial" w:cs="Arial"/>
        </w:rPr>
      </w:pPr>
    </w:p>
    <w:p w:rsidR="00DA3869" w:rsidRDefault="00DA3869" w:rsidP="00DA3869"/>
    <w:p w:rsidR="00DA3869" w:rsidRDefault="00DA3869" w:rsidP="00DA386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Adresse courriel : ……………………………………………………………………………………………………………….</w:t>
      </w:r>
    </w:p>
    <w:p w:rsidR="00DA3869" w:rsidRDefault="00DA3869" w:rsidP="00DA3869"/>
    <w:p w:rsidR="00DD020F" w:rsidRPr="00DA3869" w:rsidRDefault="00DA3869" w:rsidP="00DA3869">
      <w:r>
        <w:rPr>
          <w:rFonts w:ascii="Arial" w:hAnsi="Arial" w:cs="Arial"/>
        </w:rPr>
        <w:t>Contact principal pour les questions d’ordre administratives et financières : ……………………………………………</w:t>
      </w:r>
    </w:p>
    <w:p w:rsidR="00FF75C2" w:rsidRDefault="00FF75C2" w:rsidP="0020478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tabs>
          <w:tab w:val="left" w:pos="851"/>
        </w:tabs>
        <w:jc w:val="both"/>
        <w:rPr>
          <w:rFonts w:ascii="Arial" w:hAnsi="Arial" w:cs="Arial"/>
        </w:rPr>
      </w:pPr>
    </w:p>
    <w:p w:rsidR="00DA3869" w:rsidRDefault="00DA3869" w:rsidP="00DA3869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:rsidR="00DA3869" w:rsidRDefault="00DA3869" w:rsidP="00DA386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numPr>
          <w:ilvl w:val="0"/>
          <w:numId w:val="11"/>
        </w:num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Membre du groupement n°1 </w:t>
      </w:r>
      <w:r>
        <w:rPr>
          <w:rFonts w:ascii="Arial" w:hAnsi="Arial" w:cs="Arial"/>
          <w:bCs/>
          <w:i/>
          <w:lang w:eastAsia="fr-FR"/>
        </w:rPr>
        <w:t>(</w:t>
      </w:r>
      <w:r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>
        <w:rPr>
          <w:rFonts w:ascii="Arial" w:hAnsi="Arial" w:cs="Arial"/>
          <w:i/>
          <w:sz w:val="16"/>
          <w:szCs w:val="16"/>
          <w:lang w:eastAsia="fr-FR"/>
        </w:rPr>
        <w:t>)</w:t>
      </w:r>
      <w:r>
        <w:rPr>
          <w:rFonts w:ascii="Arial" w:hAnsi="Arial" w:cs="Arial"/>
        </w:rPr>
        <w:t> :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Nom et prénom : 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Au nom et pour le compte de : 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: 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de l’établissement qui exécutera les prestations (si différente du siège social) : 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Téléphone : ……………………………………………………………………………………………………………………….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courriel : ………………………………………………………………………………………………………………...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numPr>
          <w:ilvl w:val="0"/>
          <w:numId w:val="11"/>
        </w:num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Membre du groupement n°2 </w:t>
      </w:r>
      <w:r>
        <w:rPr>
          <w:rFonts w:ascii="Arial" w:hAnsi="Arial" w:cs="Arial"/>
          <w:bCs/>
          <w:i/>
          <w:lang w:eastAsia="fr-FR"/>
        </w:rPr>
        <w:t>(</w:t>
      </w:r>
      <w:r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>
        <w:rPr>
          <w:rFonts w:ascii="Arial" w:hAnsi="Arial" w:cs="Arial"/>
          <w:i/>
          <w:sz w:val="16"/>
          <w:szCs w:val="16"/>
          <w:lang w:eastAsia="fr-FR"/>
        </w:rPr>
        <w:t>)</w:t>
      </w:r>
      <w:r>
        <w:rPr>
          <w:rFonts w:ascii="Arial" w:hAnsi="Arial" w:cs="Arial"/>
        </w:rPr>
        <w:t>: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Nom et prénom : 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Au nom et pour le compte de : 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Nature juridique de la société : 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Ayant son siège social à : 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Code d'activité économique principale APE : 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N° de SIRET : 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de l’établissement qui exécutera les prestations (si différente du siège social) : 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Téléphone : ……………………………………………………………………………………………………………………….</w:t>
      </w:r>
    </w:p>
    <w:p w:rsidR="00DA3869" w:rsidRDefault="00DA3869" w:rsidP="00DA386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Adresse courriel : ………………………………………………………………………………………………………………...</w:t>
      </w:r>
    </w:p>
    <w:p w:rsidR="00DA3869" w:rsidRDefault="00DA3869" w:rsidP="00DA386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DA3869" w:rsidRDefault="00DA3869" w:rsidP="0020478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6237"/>
        </w:tabs>
        <w:rPr>
          <w:rFonts w:ascii="Arial" w:hAnsi="Arial" w:cs="Arial"/>
        </w:rPr>
      </w:pPr>
      <w:proofErr w:type="gramStart"/>
      <w:r w:rsidRPr="00256A7C">
        <w:rPr>
          <w:rFonts w:ascii="Arial" w:hAnsi="Arial" w:cs="Arial"/>
        </w:rPr>
        <w:t>à</w:t>
      </w:r>
      <w:proofErr w:type="gramEnd"/>
      <w:r w:rsidRPr="00256A7C">
        <w:rPr>
          <w:rFonts w:ascii="Arial" w:hAnsi="Arial" w:cs="Arial"/>
        </w:rPr>
        <w:t xml:space="preserve"> exécuter les prestations demandées aux prix </w:t>
      </w:r>
      <w:r>
        <w:rPr>
          <w:rFonts w:ascii="Arial" w:hAnsi="Arial" w:cs="Arial"/>
        </w:rPr>
        <w:t xml:space="preserve">unitaires </w:t>
      </w:r>
      <w:r w:rsidRPr="00256A7C">
        <w:rPr>
          <w:rFonts w:ascii="Arial" w:hAnsi="Arial" w:cs="Arial"/>
        </w:rPr>
        <w:t>indiqués</w:t>
      </w:r>
      <w:r>
        <w:rPr>
          <w:rFonts w:ascii="Arial" w:hAnsi="Arial" w:cs="Arial"/>
        </w:rPr>
        <w:t xml:space="preserve"> au BPU (annexe n°1 du présent document).</w:t>
      </w:r>
    </w:p>
    <w:p w:rsidR="00256A7C" w:rsidRDefault="00256A7C" w:rsidP="00256A7C">
      <w:pPr>
        <w:tabs>
          <w:tab w:val="left" w:pos="851"/>
          <w:tab w:val="left" w:pos="6237"/>
        </w:tabs>
        <w:rPr>
          <w:rFonts w:ascii="Arial" w:hAnsi="Arial" w:cs="Arial"/>
        </w:rPr>
      </w:pPr>
    </w:p>
    <w:p w:rsidR="00256A7C" w:rsidRPr="007C3376" w:rsidRDefault="00A8256C" w:rsidP="00256A7C">
      <w:r w:rsidRPr="007C3376">
        <w:t>Le présent lot</w:t>
      </w:r>
      <w:r w:rsidR="00256A7C" w:rsidRPr="007C3376">
        <w:t xml:space="preserve"> est m</w:t>
      </w:r>
      <w:r w:rsidR="00A54359" w:rsidRPr="007C3376">
        <w:t>ulti</w:t>
      </w:r>
      <w:r w:rsidR="00256A7C" w:rsidRPr="007C3376">
        <w:t>-attributaire. Le nombre maximum de titulaire</w:t>
      </w:r>
      <w:r w:rsidR="00A54359" w:rsidRPr="007C3376">
        <w:t>s</w:t>
      </w:r>
      <w:r w:rsidR="00256A7C" w:rsidRPr="007C3376">
        <w:t xml:space="preserve"> retenu</w:t>
      </w:r>
      <w:r w:rsidR="00A54359" w:rsidRPr="007C3376">
        <w:t>s</w:t>
      </w:r>
      <w:r w:rsidR="00256A7C" w:rsidRPr="007C3376">
        <w:t xml:space="preserve"> est </w:t>
      </w:r>
      <w:r w:rsidR="00A54359" w:rsidRPr="007C3376">
        <w:t xml:space="preserve">de </w:t>
      </w:r>
      <w:r w:rsidR="009C6AAD" w:rsidRPr="007C3376">
        <w:rPr>
          <w:b/>
        </w:rPr>
        <w:t>deux (2)</w:t>
      </w:r>
      <w:r w:rsidR="00256A7C" w:rsidRPr="007C3376">
        <w:t>.</w:t>
      </w:r>
    </w:p>
    <w:p w:rsidR="00256A7C" w:rsidRPr="007C3376" w:rsidRDefault="00256A7C" w:rsidP="00256A7C"/>
    <w:p w:rsidR="001B66FA" w:rsidRDefault="00150619" w:rsidP="001B66FA">
      <w:pPr>
        <w:tabs>
          <w:tab w:val="left" w:pos="851"/>
          <w:tab w:val="left" w:pos="6237"/>
        </w:tabs>
        <w:jc w:val="both"/>
      </w:pPr>
      <w:r w:rsidRPr="007C3376">
        <w:t>Le présent lot</w:t>
      </w:r>
      <w:r w:rsidR="001B66FA" w:rsidRPr="007C3376">
        <w:t xml:space="preserve"> est conclu sans montant minimum, avec un montant maximum de </w:t>
      </w:r>
      <w:r w:rsidR="00D549AA">
        <w:rPr>
          <w:b/>
        </w:rPr>
        <w:t>44</w:t>
      </w:r>
      <w:r w:rsidR="00654174">
        <w:rPr>
          <w:b/>
        </w:rPr>
        <w:t>0</w:t>
      </w:r>
      <w:r w:rsidR="001B66FA" w:rsidRPr="007C3376">
        <w:rPr>
          <w:b/>
        </w:rPr>
        <w:t xml:space="preserve"> 000 € HT</w:t>
      </w:r>
      <w:r w:rsidR="001B66FA" w:rsidRPr="007C3376">
        <w:t xml:space="preserve"> sur toute sa durée, reconductions incluses, correspondant à un montant maximum annuel de </w:t>
      </w:r>
      <w:r w:rsidR="00D549AA">
        <w:rPr>
          <w:b/>
        </w:rPr>
        <w:t>17</w:t>
      </w:r>
      <w:r w:rsidR="001B66FA" w:rsidRPr="007C3376">
        <w:rPr>
          <w:b/>
        </w:rPr>
        <w:t>0 000 € HT</w:t>
      </w:r>
      <w:r w:rsidR="001B66FA" w:rsidRPr="007C3376">
        <w:t xml:space="preserve"> pour la période ferme de l’accord-cadre, et de </w:t>
      </w:r>
      <w:r w:rsidR="00D549AA">
        <w:rPr>
          <w:b/>
        </w:rPr>
        <w:t>9</w:t>
      </w:r>
      <w:bookmarkStart w:id="0" w:name="_GoBack"/>
      <w:bookmarkEnd w:id="0"/>
      <w:r w:rsidR="001B66FA" w:rsidRPr="007C3376">
        <w:rPr>
          <w:b/>
        </w:rPr>
        <w:t>0 000 € HT</w:t>
      </w:r>
      <w:r w:rsidR="001B66FA" w:rsidRPr="007C3376">
        <w:t xml:space="preserve"> pour chaque reconduction.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1B66FA" w:rsidRDefault="001B66FA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A84457" w:rsidRDefault="00F048C6" w:rsidP="00A84457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="00FF75C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A84457">
        <w:rPr>
          <w:rFonts w:ascii="Arial" w:hAnsi="Arial" w:cs="Arial"/>
          <w:b/>
          <w:sz w:val="22"/>
          <w:szCs w:val="22"/>
        </w:rPr>
        <w:t>Nature du groupement et, en cas de groupement conjoint, répartition des prestations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:rsidR="00A84457" w:rsidRDefault="00A84457" w:rsidP="00A84457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public, le groupement d’opérateurs économiques est :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A84457" w:rsidRDefault="00A84457" w:rsidP="00A8445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A84457" w:rsidRDefault="00A84457" w:rsidP="00A8445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3685"/>
        <w:gridCol w:w="2348"/>
      </w:tblGrid>
      <w:tr w:rsidR="00A84457" w:rsidTr="00A8445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457" w:rsidRDefault="00A84457" w:rsidP="00A84457">
            <w:pPr>
              <w:pStyle w:val="Titre5"/>
              <w:numPr>
                <w:ilvl w:val="4"/>
                <w:numId w:val="10"/>
              </w:numPr>
              <w:tabs>
                <w:tab w:val="left" w:pos="851"/>
              </w:tabs>
              <w:ind w:left="0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:rsidR="00A84457" w:rsidRDefault="00A84457" w:rsidP="00A84457">
            <w:pPr>
              <w:pStyle w:val="Titre5"/>
              <w:numPr>
                <w:ilvl w:val="4"/>
                <w:numId w:val="10"/>
              </w:numPr>
              <w:tabs>
                <w:tab w:val="left" w:pos="851"/>
              </w:tabs>
              <w:ind w:left="0"/>
              <w:jc w:val="center"/>
              <w:rPr>
                <w:b/>
              </w:rPr>
            </w:pPr>
            <w:r>
              <w:rPr>
                <w:b/>
                <w:i w:val="0"/>
                <w:sz w:val="20"/>
              </w:rPr>
              <w:t>du groupement conjoint</w:t>
            </w:r>
          </w:p>
        </w:tc>
      </w:tr>
      <w:tr w:rsidR="00A84457" w:rsidTr="00A8445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suppressAutoHyphens w:val="0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 la prestation</w:t>
            </w: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A84457" w:rsidTr="00A84457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F048C6" w:rsidRDefault="00F048C6" w:rsidP="00F048C6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A84457" w:rsidRPr="00454C3C" w:rsidRDefault="009B1CD0" w:rsidP="00454C3C">
      <w:pPr>
        <w:pStyle w:val="fcase1ertab"/>
        <w:tabs>
          <w:tab w:val="left" w:pos="851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="00FF75C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="00A84457">
        <w:rPr>
          <w:rFonts w:ascii="Arial" w:hAnsi="Arial" w:cs="Arial"/>
          <w:b/>
          <w:sz w:val="22"/>
          <w:szCs w:val="22"/>
        </w:rPr>
        <w:t>Compte (s) à créditer</w:t>
      </w:r>
    </w:p>
    <w:p w:rsidR="00A84457" w:rsidRDefault="00A84457" w:rsidP="00A84457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D117E3" w:rsidRDefault="00D117E3" w:rsidP="00A84457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proofErr w:type="gramStart"/>
      <w:r w:rsidRPr="001749EC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Pr="001749EC">
        <w:rPr>
          <w:rFonts w:ascii="Arial" w:eastAsia="Arial" w:hAnsi="Arial" w:cs="Arial"/>
          <w:b/>
          <w:spacing w:val="-10"/>
        </w:rPr>
        <w:t xml:space="preserve"> </w:t>
      </w:r>
      <w:r w:rsidRPr="001749EC">
        <w:rPr>
          <w:rFonts w:ascii="Arial" w:eastAsia="Arial" w:hAnsi="Arial" w:cs="Arial"/>
          <w:b/>
          <w:spacing w:val="-10"/>
          <w:u w:val="single"/>
        </w:rPr>
        <w:t xml:space="preserve"> Titulaire</w:t>
      </w:r>
      <w:proofErr w:type="gramEnd"/>
      <w:r w:rsidRPr="00D117E3">
        <w:rPr>
          <w:rFonts w:ascii="Arial" w:hAnsi="Arial" w:cs="Times New Roman"/>
          <w:b/>
          <w:szCs w:val="24"/>
          <w:u w:val="single"/>
          <w:lang w:eastAsia="fr-FR"/>
        </w:rPr>
        <w:t xml:space="preserve"> ou</w:t>
      </w:r>
      <w:r>
        <w:rPr>
          <w:rFonts w:ascii="Arial" w:hAnsi="Arial" w:cs="Times New Roman"/>
          <w:b/>
          <w:szCs w:val="24"/>
          <w:u w:val="single"/>
          <w:lang w:eastAsia="fr-FR"/>
        </w:rPr>
        <w:t xml:space="preserve"> mandataire</w:t>
      </w:r>
      <w:r>
        <w:rPr>
          <w:rFonts w:ascii="Arial" w:hAnsi="Arial" w:cs="Times New Roman"/>
          <w:b/>
          <w:szCs w:val="24"/>
          <w:lang w:eastAsia="fr-FR"/>
        </w:rPr>
        <w:t xml:space="preserve"> 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proofErr w:type="gramStart"/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  <w:u w:val="single"/>
        </w:rPr>
        <w:t xml:space="preserve"> 2</w:t>
      </w:r>
      <w:proofErr w:type="gramEnd"/>
      <w:r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>
        <w:rPr>
          <w:rFonts w:ascii="Arial" w:hAnsi="Arial" w:cs="Arial"/>
          <w:b/>
          <w:u w:val="single"/>
          <w:lang w:eastAsia="fr-FR"/>
        </w:rPr>
        <w:t xml:space="preserve"> Contractant</w:t>
      </w:r>
      <w:r>
        <w:rPr>
          <w:rFonts w:ascii="Arial" w:hAnsi="Arial" w:cs="Times New Roman"/>
          <w:b/>
          <w:szCs w:val="24"/>
          <w:lang w:eastAsia="fr-FR"/>
        </w:rPr>
        <w:t xml:space="preserve">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C4714" w:rsidRDefault="00AC4714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117E3" w:rsidRDefault="00D117E3" w:rsidP="00D117E3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Wingdings" w:eastAsia="Wingdings" w:hAnsi="Wingdings" w:cs="Wingdings"/>
          <w:b/>
          <w:color w:val="000066"/>
          <w:spacing w:val="-10"/>
        </w:rPr>
        <w:t></w:t>
      </w:r>
      <w:r>
        <w:rPr>
          <w:rFonts w:ascii="Arial" w:eastAsia="Arial" w:hAnsi="Arial" w:cs="Arial"/>
          <w:spacing w:val="-10"/>
          <w:u w:val="single"/>
        </w:rPr>
        <w:t>3</w:t>
      </w:r>
      <w:r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>
        <w:rPr>
          <w:rFonts w:ascii="Arial" w:hAnsi="Arial" w:cs="Arial"/>
          <w:b/>
          <w:u w:val="single"/>
          <w:lang w:eastAsia="fr-FR"/>
        </w:rPr>
        <w:t xml:space="preserve"> Contractant</w:t>
      </w:r>
      <w:r>
        <w:rPr>
          <w:rFonts w:ascii="Arial" w:hAnsi="Arial" w:cs="Times New Roman"/>
          <w:b/>
          <w:szCs w:val="24"/>
          <w:lang w:eastAsia="fr-FR"/>
        </w:rPr>
        <w:t xml:space="preserve">: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Du compte ouvert au nom de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b/>
          <w:i/>
          <w:lang w:eastAsia="fr-FR"/>
        </w:rPr>
      </w:pPr>
      <w:r>
        <w:rPr>
          <w:rFonts w:ascii="Arial" w:hAnsi="Arial" w:cs="Arial"/>
          <w:lang w:eastAsia="fr-FR"/>
        </w:rPr>
        <w:t>À l'établissement bancaire suivant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Sous le numéro de compte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2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40" w:right="-312" w:hanging="540"/>
        <w:jc w:val="both"/>
        <w:textAlignment w:val="baseline"/>
        <w:rPr>
          <w:rFonts w:ascii="Arial" w:hAnsi="Arial" w:cs="Arial"/>
          <w:i/>
          <w:lang w:eastAsia="fr-FR"/>
        </w:rPr>
      </w:pPr>
      <w:r>
        <w:rPr>
          <w:rFonts w:ascii="Arial" w:hAnsi="Arial" w:cs="Arial"/>
          <w:lang w:eastAsia="fr-FR"/>
        </w:rPr>
        <w:t>Code établissement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b/>
          <w:i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Code guichet :</w:t>
      </w:r>
      <w:r>
        <w:rPr>
          <w:rFonts w:ascii="Arial" w:hAnsi="Arial" w:cs="Arial"/>
          <w:i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</w:r>
      <w:r>
        <w:rPr>
          <w:rFonts w:ascii="Arial" w:hAnsi="Arial" w:cs="Arial"/>
          <w:lang w:eastAsia="fr-FR"/>
        </w:rPr>
        <w:tab/>
        <w:t>Clé RIB/RIP :</w:t>
      </w:r>
      <w:r>
        <w:rPr>
          <w:rFonts w:ascii="Arial" w:hAnsi="Arial" w:cs="Arial"/>
          <w:i/>
          <w:lang w:eastAsia="fr-FR"/>
        </w:rPr>
        <w:t xml:space="preserve"> 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IBAN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D117E3">
      <w:pPr>
        <w:numPr>
          <w:ilvl w:val="0"/>
          <w:numId w:val="13"/>
        </w:numPr>
        <w:tabs>
          <w:tab w:val="num" w:pos="54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567" w:right="-312" w:hanging="567"/>
        <w:jc w:val="both"/>
        <w:textAlignment w:val="baseline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Code BIC</w:t>
      </w:r>
      <w:r w:rsidR="00184CC1">
        <w:rPr>
          <w:rFonts w:ascii="Arial" w:hAnsi="Arial" w:cs="Arial"/>
          <w:lang w:eastAsia="fr-FR"/>
        </w:rPr>
        <w:t> :</w:t>
      </w:r>
    </w:p>
    <w:p w:rsidR="00D117E3" w:rsidRDefault="00D117E3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A84457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Del="00A84457">
        <w:rPr>
          <w:rFonts w:ascii="Arial" w:hAnsi="Arial" w:cs="Arial"/>
          <w:b/>
          <w:sz w:val="22"/>
          <w:szCs w:val="22"/>
        </w:rPr>
        <w:t xml:space="preserve"> </w:t>
      </w:r>
      <w:r w:rsidR="009B1CD0">
        <w:rPr>
          <w:rFonts w:ascii="Arial" w:hAnsi="Arial" w:cs="Arial"/>
          <w:i/>
          <w:sz w:val="18"/>
          <w:szCs w:val="18"/>
        </w:rPr>
        <w:t>(</w:t>
      </w:r>
      <w:hyperlink r:id="rId12" w:history="1">
        <w:r w:rsidR="009B1CD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ou </w:t>
      </w:r>
      <w:hyperlink r:id="rId13" w:history="1">
        <w:r w:rsidR="00D90A00"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9D661E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>
        <w:rPr>
          <w:rFonts w:ascii="Arial" w:hAnsi="Arial" w:cs="Arial"/>
          <w:i/>
          <w:sz w:val="18"/>
          <w:szCs w:val="18"/>
        </w:rPr>
        <w:t xml:space="preserve"> </w:t>
      </w:r>
      <w:r w:rsidR="00D90A00">
        <w:rPr>
          <w:rFonts w:ascii="Arial" w:hAnsi="Arial" w:cs="Arial"/>
          <w:i/>
          <w:sz w:val="18"/>
          <w:szCs w:val="18"/>
        </w:rPr>
        <w:t xml:space="preserve">du </w:t>
      </w:r>
      <w:r w:rsidR="00156924">
        <w:rPr>
          <w:rFonts w:ascii="Arial" w:hAnsi="Arial" w:cs="Arial"/>
          <w:i/>
          <w:sz w:val="18"/>
          <w:szCs w:val="18"/>
        </w:rPr>
        <w:t>code de la commande publique</w:t>
      </w:r>
      <w:r w:rsidR="009B1CD0">
        <w:rPr>
          <w:rFonts w:ascii="Arial" w:hAnsi="Arial" w:cs="Arial"/>
          <w:i/>
          <w:sz w:val="18"/>
          <w:szCs w:val="18"/>
        </w:rPr>
        <w:t>)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color w:val="FF0000"/>
        </w:rPr>
      </w:pPr>
    </w:p>
    <w:p w:rsidR="00DA3869" w:rsidRDefault="00D117E3" w:rsidP="00DA3869">
      <w:pPr>
        <w:suppressAutoHyphens w:val="0"/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Arial" w:hAnsi="Arial" w:cs="Times New Roman"/>
          <w:b/>
          <w:szCs w:val="24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>Titulaire</w:t>
      </w:r>
      <w:r w:rsidR="00DA3869">
        <w:rPr>
          <w:rFonts w:ascii="Arial" w:hAnsi="Arial" w:cs="Times New Roman"/>
          <w:b/>
          <w:szCs w:val="24"/>
          <w:u w:val="single"/>
          <w:lang w:eastAsia="fr-FR"/>
        </w:rPr>
        <w:t xml:space="preserve"> ou mandataire</w:t>
      </w:r>
      <w:r w:rsidR="00DA3869">
        <w:rPr>
          <w:rFonts w:ascii="Arial" w:hAnsi="Arial" w:cs="Times New Roman"/>
          <w:b/>
          <w:szCs w:val="24"/>
          <w:lang w:eastAsia="fr-FR"/>
        </w:rPr>
        <w:t xml:space="preserve"> : 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Oui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DA3869" w:rsidRDefault="00D117E3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lang w:eastAsia="fr-FR"/>
        </w:rPr>
      </w:pPr>
      <w:proofErr w:type="gramStart"/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 xml:space="preserve"> 2</w:t>
      </w:r>
      <w:proofErr w:type="gramEnd"/>
      <w:r w:rsidR="00DA3869"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 w:rsidR="00DA3869">
        <w:rPr>
          <w:rFonts w:ascii="Arial" w:hAnsi="Arial" w:cs="Arial"/>
          <w:b/>
          <w:u w:val="single"/>
          <w:lang w:eastAsia="fr-FR"/>
        </w:rPr>
        <w:t xml:space="preserve"> contractant</w:t>
      </w:r>
      <w:r w:rsidR="00DA3869">
        <w:rPr>
          <w:rFonts w:ascii="Arial" w:hAnsi="Arial" w:cs="Arial"/>
          <w:lang w:eastAsia="fr-FR"/>
        </w:rPr>
        <w:t> </w:t>
      </w:r>
      <w:r w:rsidR="00DA3869">
        <w:rPr>
          <w:rFonts w:ascii="Arial" w:hAnsi="Arial" w:cs="Arial"/>
          <w:bCs/>
          <w:i/>
          <w:lang w:eastAsia="fr-FR"/>
        </w:rPr>
        <w:t>(</w:t>
      </w:r>
      <w:r w:rsidR="00DA3869"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 w:rsidR="00DA3869">
        <w:rPr>
          <w:rFonts w:ascii="Arial" w:hAnsi="Arial" w:cs="Arial"/>
          <w:i/>
          <w:sz w:val="16"/>
          <w:szCs w:val="16"/>
          <w:lang w:eastAsia="fr-FR"/>
        </w:rPr>
        <w:t>)</w:t>
      </w:r>
      <w:r w:rsidR="00DA3869">
        <w:rPr>
          <w:rFonts w:ascii="Arial" w:hAnsi="Arial" w:cs="Arial"/>
          <w:b/>
          <w:bCs/>
          <w:lang w:eastAsia="fr-FR"/>
        </w:rPr>
        <w:t xml:space="preserve"> </w:t>
      </w:r>
      <w:r w:rsidR="00DA3869">
        <w:rPr>
          <w:rFonts w:ascii="Arial" w:hAnsi="Arial" w:cs="Arial"/>
          <w:lang w:eastAsia="fr-FR"/>
        </w:rPr>
        <w:t>: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Oui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DA3869" w:rsidRDefault="00D117E3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lang w:eastAsia="fr-FR"/>
        </w:rPr>
      </w:pPr>
      <w:r w:rsidRPr="00DC7BA9">
        <w:rPr>
          <w:rFonts w:ascii="Wingdings" w:eastAsia="Wingdings" w:hAnsi="Wingdings" w:cs="Wingdings"/>
          <w:b/>
          <w:color w:val="000066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="00DA3869">
        <w:rPr>
          <w:rFonts w:ascii="Arial" w:eastAsia="Arial" w:hAnsi="Arial" w:cs="Arial"/>
          <w:spacing w:val="-10"/>
          <w:u w:val="single"/>
        </w:rPr>
        <w:t>3</w:t>
      </w:r>
      <w:r w:rsidR="00DA3869">
        <w:rPr>
          <w:rFonts w:ascii="Arial" w:hAnsi="Arial" w:cs="Arial"/>
          <w:b/>
          <w:u w:val="single"/>
          <w:vertAlign w:val="superscript"/>
          <w:lang w:eastAsia="fr-FR"/>
        </w:rPr>
        <w:t>ème</w:t>
      </w:r>
      <w:r w:rsidR="00DA3869">
        <w:rPr>
          <w:rFonts w:ascii="Arial" w:hAnsi="Arial" w:cs="Arial"/>
          <w:b/>
          <w:u w:val="single"/>
          <w:lang w:eastAsia="fr-FR"/>
        </w:rPr>
        <w:t xml:space="preserve"> contractant</w:t>
      </w:r>
      <w:r w:rsidR="00DA3869">
        <w:rPr>
          <w:rFonts w:ascii="Arial" w:hAnsi="Arial" w:cs="Arial"/>
          <w:lang w:eastAsia="fr-FR"/>
        </w:rPr>
        <w:t> </w:t>
      </w:r>
      <w:r w:rsidR="00DA3869">
        <w:rPr>
          <w:rFonts w:ascii="Arial" w:hAnsi="Arial" w:cs="Arial"/>
          <w:bCs/>
          <w:i/>
          <w:lang w:eastAsia="fr-FR"/>
        </w:rPr>
        <w:t>(</w:t>
      </w:r>
      <w:r w:rsidR="00DA3869">
        <w:rPr>
          <w:rFonts w:ascii="Arial" w:hAnsi="Arial" w:cs="Arial"/>
          <w:bCs/>
          <w:i/>
          <w:iCs/>
          <w:sz w:val="16"/>
          <w:szCs w:val="16"/>
          <w:lang w:eastAsia="fr-FR"/>
        </w:rPr>
        <w:t>répéter autant de fois que de cotraitants</w:t>
      </w:r>
      <w:r w:rsidR="00DA3869">
        <w:rPr>
          <w:rFonts w:ascii="Arial" w:hAnsi="Arial" w:cs="Arial"/>
          <w:i/>
          <w:sz w:val="16"/>
          <w:szCs w:val="16"/>
          <w:lang w:eastAsia="fr-FR"/>
        </w:rPr>
        <w:t>)</w:t>
      </w:r>
      <w:r w:rsidR="00DA3869">
        <w:rPr>
          <w:rFonts w:ascii="Arial" w:hAnsi="Arial" w:cs="Arial"/>
          <w:b/>
          <w:bCs/>
          <w:lang w:eastAsia="fr-FR"/>
        </w:rPr>
        <w:t xml:space="preserve"> </w:t>
      </w:r>
      <w:r w:rsidR="00DA3869">
        <w:rPr>
          <w:rFonts w:ascii="Arial" w:hAnsi="Arial" w:cs="Arial"/>
          <w:lang w:eastAsia="fr-FR"/>
        </w:rPr>
        <w:t>:</w:t>
      </w: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</w:pPr>
    </w:p>
    <w:p w:rsidR="00DA3869" w:rsidRDefault="00DA3869" w:rsidP="00DA386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  <w:t>Oui</w:t>
      </w:r>
    </w:p>
    <w:p w:rsidR="00004C4A" w:rsidRDefault="00004C4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D70055" w:rsidRDefault="00D70055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9B1CD0" w:rsidRPr="007C3376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7C3376">
        <w:rPr>
          <w:sz w:val="22"/>
          <w:szCs w:val="22"/>
        </w:rPr>
        <w:t>B</w:t>
      </w:r>
      <w:r w:rsidR="00A84457" w:rsidRPr="007C3376">
        <w:rPr>
          <w:sz w:val="22"/>
          <w:szCs w:val="22"/>
        </w:rPr>
        <w:t>5</w:t>
      </w:r>
      <w:r w:rsidRPr="007C3376">
        <w:rPr>
          <w:sz w:val="22"/>
          <w:szCs w:val="22"/>
        </w:rPr>
        <w:t xml:space="preserve"> -</w:t>
      </w:r>
      <w:r w:rsidRPr="007C3376">
        <w:rPr>
          <w:b w:val="0"/>
          <w:sz w:val="22"/>
          <w:szCs w:val="22"/>
        </w:rPr>
        <w:t xml:space="preserve"> </w:t>
      </w:r>
      <w:r w:rsidRPr="007C3376">
        <w:rPr>
          <w:sz w:val="22"/>
          <w:szCs w:val="22"/>
        </w:rPr>
        <w:t xml:space="preserve">Durée </w:t>
      </w:r>
      <w:r w:rsidR="00184CC1" w:rsidRPr="007C3376">
        <w:rPr>
          <w:sz w:val="22"/>
          <w:szCs w:val="22"/>
        </w:rPr>
        <w:t>de l’accord-cadre</w:t>
      </w:r>
    </w:p>
    <w:p w:rsidR="00FF75C2" w:rsidRPr="007C3376" w:rsidRDefault="00FF75C2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6A7C" w:rsidRPr="007C3376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7C3376">
        <w:rPr>
          <w:rFonts w:ascii="Arial" w:hAnsi="Arial" w:cs="Arial"/>
        </w:rPr>
        <w:t>Le marché est conclu pour une durée ferme d’un (1) an à compter de sa date de notification.</w:t>
      </w:r>
    </w:p>
    <w:p w:rsidR="00256A7C" w:rsidRPr="007C3376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DD020F" w:rsidRDefault="00256A7C" w:rsidP="00256A7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7C3376">
        <w:rPr>
          <w:rFonts w:ascii="Arial" w:hAnsi="Arial" w:cs="Arial"/>
        </w:rPr>
        <w:t>Il est reconductible trois (3) fois pour une durée d’un (1) an, par tacite reconduction. La durée maximum de l’accord-cadre est donc de quatre (4) ans, reconductions éventuelles incluses.</w:t>
      </w:r>
    </w:p>
    <w:p w:rsidR="00DD020F" w:rsidRPr="00DC3FA6" w:rsidRDefault="00DD020F" w:rsidP="00153560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</w:p>
    <w:p w:rsidR="00153560" w:rsidRDefault="00153560" w:rsidP="002568C0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DC7BA9">
        <w:tc>
          <w:tcPr>
            <w:tcW w:w="10419" w:type="dxa"/>
            <w:shd w:val="clear" w:color="auto" w:fill="000066"/>
          </w:tcPr>
          <w:p w:rsidR="009B1CD0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marché </w:t>
            </w:r>
            <w:r w:rsidR="00FE48C9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>titulaire individuel ou</w:t>
            </w:r>
            <w:r w:rsidR="00354C04">
              <w:rPr>
                <w:rFonts w:ascii="Arial" w:hAnsi="Arial" w:cs="Arial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chaque membre du groupement</w:t>
            </w:r>
          </w:p>
        </w:tc>
      </w:tr>
    </w:tbl>
    <w:p w:rsidR="005824AE" w:rsidRDefault="005824AE" w:rsidP="006C4338">
      <w:pPr>
        <w:tabs>
          <w:tab w:val="left" w:pos="851"/>
        </w:tabs>
        <w:jc w:val="both"/>
      </w:pPr>
    </w:p>
    <w:p w:rsidR="00FF75C2" w:rsidRDefault="00FF75C2" w:rsidP="006C4338">
      <w:pPr>
        <w:tabs>
          <w:tab w:val="left" w:pos="851"/>
        </w:tabs>
        <w:jc w:val="both"/>
      </w:pPr>
    </w:p>
    <w:p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 xml:space="preserve">C1 – Signature du marché </w:t>
      </w:r>
      <w:r w:rsidR="00FE48C9">
        <w:rPr>
          <w:rFonts w:ascii="Arial" w:hAnsi="Arial" w:cs="Arial"/>
          <w:b/>
          <w:sz w:val="22"/>
          <w:szCs w:val="22"/>
        </w:rPr>
        <w:t>public</w:t>
      </w:r>
      <w:r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32"/>
        <w:gridCol w:w="2687"/>
        <w:gridCol w:w="3048"/>
      </w:tblGrid>
      <w:tr w:rsidR="00332B12" w:rsidTr="004E2609">
        <w:trPr>
          <w:trHeight w:val="206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4E2609">
        <w:trPr>
          <w:trHeight w:val="455"/>
        </w:trPr>
        <w:tc>
          <w:tcPr>
            <w:tcW w:w="4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:rsidR="00F048C6" w:rsidRDefault="00F048C6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CE19DB" w:rsidRDefault="002904AF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1749EC" w:rsidRDefault="001749EC" w:rsidP="00FF75C2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</w:p>
    <w:p w:rsidR="00FF75C2" w:rsidRPr="00FF75C2" w:rsidRDefault="00FF75C2" w:rsidP="00FF75C2">
      <w:pPr>
        <w:tabs>
          <w:tab w:val="left" w:pos="851"/>
        </w:tabs>
        <w:jc w:val="both"/>
        <w:rPr>
          <w:rFonts w:ascii="Arial" w:hAnsi="Arial" w:cs="Arial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public en cas de groupement :</w:t>
      </w:r>
    </w:p>
    <w:p w:rsidR="00A84457" w:rsidRDefault="00A84457" w:rsidP="00A84457">
      <w:pPr>
        <w:tabs>
          <w:tab w:val="left" w:pos="851"/>
        </w:tabs>
        <w:jc w:val="both"/>
      </w:pPr>
    </w:p>
    <w:p w:rsidR="00A84457" w:rsidRDefault="00A84457" w:rsidP="00A84457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>
        <w:rPr>
          <w:rFonts w:ascii="Arial" w:hAnsi="Arial" w:cs="Arial"/>
          <w:i/>
          <w:sz w:val="18"/>
          <w:szCs w:val="18"/>
        </w:rPr>
        <w:t>(</w:t>
      </w:r>
      <w:hyperlink r:id="rId14" w:history="1">
        <w:r>
          <w:rPr>
            <w:rStyle w:val="Lienhypertexte"/>
            <w:rFonts w:cs="Arial"/>
            <w:i/>
            <w:sz w:val="18"/>
            <w:szCs w:val="18"/>
          </w:rPr>
          <w:t>article R. 2142-23</w:t>
        </w:r>
      </w:hyperlink>
      <w:r>
        <w:rPr>
          <w:rFonts w:ascii="Arial" w:hAnsi="Arial" w:cs="Arial"/>
          <w:i/>
          <w:sz w:val="18"/>
          <w:szCs w:val="18"/>
        </w:rPr>
        <w:t xml:space="preserve"> ou </w:t>
      </w:r>
      <w:hyperlink r:id="rId15" w:history="1">
        <w:r>
          <w:rPr>
            <w:rStyle w:val="Lienhypertexte"/>
            <w:rFonts w:cs="Arial"/>
            <w:i/>
            <w:sz w:val="18"/>
            <w:szCs w:val="18"/>
          </w:rPr>
          <w:t>article R. 2342-12</w:t>
        </w:r>
      </w:hyperlink>
      <w:r>
        <w:rPr>
          <w:rFonts w:ascii="Arial" w:hAnsi="Arial" w:cs="Arial"/>
          <w:i/>
          <w:sz w:val="18"/>
          <w:szCs w:val="18"/>
        </w:rPr>
        <w:t xml:space="preserve"> du code de la commande publique) </w:t>
      </w:r>
      <w:r>
        <w:rPr>
          <w:rFonts w:ascii="Arial" w:hAnsi="Arial" w:cs="Arial"/>
          <w:sz w:val="18"/>
          <w:szCs w:val="18"/>
        </w:rPr>
        <w:t>:</w:t>
      </w:r>
      <w:r w:rsidR="007C3376">
        <w:rPr>
          <w:rFonts w:ascii="Arial" w:hAnsi="Arial" w:cs="Arial"/>
          <w:sz w:val="18"/>
          <w:szCs w:val="18"/>
        </w:rPr>
        <w:t xml:space="preserve"> 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7C3376" w:rsidRDefault="007C3376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7C3376" w:rsidRDefault="007C3376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</w:p>
    <w:p w:rsidR="00A84457" w:rsidRDefault="00A84457" w:rsidP="00A84457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A84457" w:rsidRDefault="00A84457" w:rsidP="00A8445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:rsidR="00A84457" w:rsidRDefault="00A84457" w:rsidP="00A84457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signer, en leur nom et pour leur compte, les modifications ultérieures du marché public ;</w:t>
      </w:r>
    </w:p>
    <w:p w:rsidR="00A84457" w:rsidRDefault="00A84457" w:rsidP="00A84457">
      <w:pPr>
        <w:tabs>
          <w:tab w:val="left" w:pos="851"/>
        </w:tabs>
        <w:ind w:left="1701"/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Cs/>
        </w:rPr>
      </w:pP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annexe.</w:t>
      </w:r>
    </w:p>
    <w:p w:rsidR="00A84457" w:rsidRDefault="00A84457" w:rsidP="00A84457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hors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fournis).</w:t>
      </w: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:rsidR="00A84457" w:rsidRDefault="00A84457" w:rsidP="00A84457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:rsidR="00A84457" w:rsidRDefault="00A84457" w:rsidP="00A84457">
      <w:pPr>
        <w:tabs>
          <w:tab w:val="left" w:pos="851"/>
        </w:tabs>
        <w:ind w:left="1701" w:hanging="850"/>
        <w:jc w:val="both"/>
      </w:pPr>
    </w:p>
    <w:p w:rsidR="00A84457" w:rsidRDefault="00A84457" w:rsidP="00A84457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signer, en leur nom et pour leur compte, les modifications ultérieures du marché public ;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  <w:iCs/>
        </w:rPr>
      </w:pP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D549A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 dans les conditions définies ci-dessous :</w:t>
      </w:r>
    </w:p>
    <w:p w:rsidR="00A84457" w:rsidRDefault="00A84457" w:rsidP="00A84457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:rsidR="00A84457" w:rsidRDefault="00A84457" w:rsidP="00A84457">
      <w:pPr>
        <w:tabs>
          <w:tab w:val="left" w:pos="851"/>
        </w:tabs>
        <w:rPr>
          <w:rFonts w:ascii="Arial" w:hAnsi="Arial" w:cs="Arial"/>
        </w:rPr>
      </w:pPr>
    </w:p>
    <w:tbl>
      <w:tblPr>
        <w:tblW w:w="1055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716"/>
        <w:gridCol w:w="2736"/>
        <w:gridCol w:w="3103"/>
      </w:tblGrid>
      <w:tr w:rsidR="00A84457" w:rsidTr="00384692">
        <w:trPr>
          <w:trHeight w:val="404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457" w:rsidRDefault="00A84457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4457" w:rsidTr="00384692">
        <w:trPr>
          <w:trHeight w:val="892"/>
        </w:trPr>
        <w:tc>
          <w:tcPr>
            <w:tcW w:w="47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4457" w:rsidRDefault="00A84457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CE19DB" w:rsidRDefault="00CE19DB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:rsidR="001749EC" w:rsidRDefault="001749EC" w:rsidP="00332B12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Default="009B1CD0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DC7BA9" w:rsidTr="00DC7BA9">
        <w:tc>
          <w:tcPr>
            <w:tcW w:w="10277" w:type="dxa"/>
            <w:shd w:val="clear" w:color="auto" w:fill="000066"/>
          </w:tcPr>
          <w:p w:rsidR="009B1CD0" w:rsidRPr="00DC7BA9" w:rsidRDefault="008B2A38" w:rsidP="00DC7BA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BA9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  <w:r w:rsidR="009B1CD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 - Identification </w:t>
            </w:r>
            <w:r w:rsidR="001C40C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>et signature de l’acheteur</w:t>
            </w:r>
            <w:r w:rsidR="009B1CD0" w:rsidRPr="00DC7BA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851"/>
        </w:tabs>
      </w:pPr>
    </w:p>
    <w:p w:rsidR="009B1CD0" w:rsidRDefault="009B1CD0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 w:rsidRPr="00DC7BA9">
        <w:rPr>
          <w:rFonts w:ascii="Wingdings" w:eastAsia="Wingdings" w:hAnsi="Wingdings" w:cs="Wingdings"/>
          <w:b w:val="0"/>
          <w:color w:val="000066"/>
          <w:spacing w:val="-10"/>
        </w:rPr>
        <w:t></w:t>
      </w:r>
      <w:r w:rsidR="00DC7BA9">
        <w:rPr>
          <w:rFonts w:ascii="Arial" w:eastAsia="Arial" w:hAnsi="Arial" w:cs="Arial"/>
          <w:spacing w:val="-10"/>
        </w:rPr>
        <w:t xml:space="preserve">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</w:p>
    <w:p w:rsidR="00EA3062" w:rsidRPr="00EA3062" w:rsidRDefault="00CE19DB" w:rsidP="00993036">
      <w:pPr>
        <w:pStyle w:val="Titre1"/>
        <w:tabs>
          <w:tab w:val="left" w:pos="851"/>
        </w:tabs>
        <w:ind w:left="0"/>
        <w:jc w:val="both"/>
        <w:rPr>
          <w:rStyle w:val="Lienhypertexte"/>
          <w:rFonts w:ascii="Arial" w:hAnsi="Arial" w:cs="Arial"/>
          <w:color w:val="auto"/>
          <w:u w:val="none"/>
        </w:rPr>
      </w:pPr>
      <w:r w:rsidRPr="00CE19DB">
        <w:rPr>
          <w:rFonts w:ascii="Calibri Light" w:hAnsi="Calibri Light" w:cs="Calibri Light"/>
          <w:color w:val="1F3864"/>
          <w:lang w:eastAsia="fr-FR"/>
        </w:rPr>
        <w:t> </w:t>
      </w:r>
    </w:p>
    <w:p w:rsidR="00AC3CDD" w:rsidRDefault="00AC3CDD" w:rsidP="00AC3CDD">
      <w:pPr>
        <w:widowControl w:val="0"/>
        <w:autoSpaceDE w:val="0"/>
        <w:autoSpaceDN w:val="0"/>
        <w:rPr>
          <w:rFonts w:ascii="Arial" w:hAnsi="Arial" w:cs="Arial"/>
          <w:b/>
        </w:rPr>
      </w:pPr>
      <w:r w:rsidRPr="00C13408">
        <w:rPr>
          <w:rFonts w:ascii="Arial" w:hAnsi="Arial" w:cs="Arial"/>
          <w:b/>
        </w:rPr>
        <w:t xml:space="preserve">Mobilier national – Musée national de céramique – Musée national Adrien </w:t>
      </w:r>
      <w:proofErr w:type="spellStart"/>
      <w:r w:rsidRPr="00C13408">
        <w:rPr>
          <w:rFonts w:ascii="Arial" w:hAnsi="Arial" w:cs="Arial"/>
          <w:b/>
        </w:rPr>
        <w:t>Dubouché</w:t>
      </w:r>
      <w:proofErr w:type="spellEnd"/>
      <w:r w:rsidRPr="00C13408">
        <w:rPr>
          <w:rFonts w:ascii="Arial" w:hAnsi="Arial" w:cs="Arial"/>
          <w:b/>
        </w:rPr>
        <w:t xml:space="preserve"> – Manufactures nationales de Sèvres, des Gobelins, de Beauvais et de la Savonnerie –  Atelier de recherche et création – Ateliers de dentelles d’Alençon et du Puy-en-Velay</w:t>
      </w:r>
    </w:p>
    <w:p w:rsidR="00AC3CDD" w:rsidRPr="007C3376" w:rsidRDefault="00AC3CDD" w:rsidP="00AC3CDD">
      <w:pPr>
        <w:widowControl w:val="0"/>
        <w:autoSpaceDE w:val="0"/>
        <w:autoSpaceDN w:val="0"/>
        <w:rPr>
          <w:rFonts w:ascii="Arial" w:hAnsi="Arial" w:cs="Arial"/>
          <w:b/>
        </w:rPr>
      </w:pPr>
      <w:r w:rsidRPr="00C13408">
        <w:rPr>
          <w:rFonts w:ascii="Arial" w:hAnsi="Arial" w:cs="Arial"/>
        </w:rPr>
        <w:t xml:space="preserve">[Désigné « </w:t>
      </w:r>
      <w:r w:rsidRPr="00C13408">
        <w:rPr>
          <w:rFonts w:ascii="Arial" w:hAnsi="Arial" w:cs="Arial"/>
          <w:b/>
        </w:rPr>
        <w:t>l’établissement public Manufactures nationales – Sèvres et</w:t>
      </w:r>
      <w:bookmarkStart w:id="1" w:name="x__GoBack"/>
      <w:bookmarkEnd w:id="1"/>
      <w:r w:rsidRPr="00C13408">
        <w:rPr>
          <w:rFonts w:ascii="Arial" w:hAnsi="Arial" w:cs="Arial"/>
          <w:b/>
        </w:rPr>
        <w:t xml:space="preserve"> Mobilier national</w:t>
      </w:r>
      <w:r w:rsidRPr="00C13408">
        <w:rPr>
          <w:rFonts w:ascii="Arial" w:hAnsi="Arial" w:cs="Arial"/>
        </w:rPr>
        <w:t xml:space="preserve">] </w:t>
      </w:r>
    </w:p>
    <w:p w:rsidR="00AC3CDD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</w:p>
    <w:p w:rsidR="007C3376" w:rsidRDefault="007C3376" w:rsidP="00AC3CDD">
      <w:pPr>
        <w:widowControl w:val="0"/>
        <w:autoSpaceDE w:val="0"/>
        <w:autoSpaceDN w:val="0"/>
        <w:rPr>
          <w:rFonts w:ascii="Arial" w:hAnsi="Arial" w:cs="Arial"/>
        </w:rPr>
      </w:pPr>
    </w:p>
    <w:p w:rsidR="00AC3CDD" w:rsidRPr="00C13408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7C3376">
        <w:rPr>
          <w:rFonts w:ascii="Arial" w:hAnsi="Arial" w:cs="Arial"/>
          <w:u w:val="single"/>
        </w:rPr>
        <w:t>Adresse</w:t>
      </w:r>
      <w:r>
        <w:rPr>
          <w:rFonts w:ascii="Arial" w:hAnsi="Arial" w:cs="Arial"/>
        </w:rPr>
        <w:t xml:space="preserve"> : 1 rue </w:t>
      </w:r>
      <w:proofErr w:type="spellStart"/>
      <w:r>
        <w:rPr>
          <w:rFonts w:ascii="Arial" w:hAnsi="Arial" w:cs="Arial"/>
        </w:rPr>
        <w:t>Berbier</w:t>
      </w:r>
      <w:proofErr w:type="spellEnd"/>
      <w:r>
        <w:rPr>
          <w:rFonts w:ascii="Arial" w:hAnsi="Arial" w:cs="Arial"/>
        </w:rPr>
        <w:t xml:space="preserve"> du Mets, </w:t>
      </w:r>
      <w:r w:rsidRPr="00C13408">
        <w:rPr>
          <w:rFonts w:ascii="Arial" w:hAnsi="Arial" w:cs="Arial"/>
        </w:rPr>
        <w:t>75013, PARIS</w:t>
      </w:r>
    </w:p>
    <w:p w:rsidR="00AC3CDD" w:rsidRDefault="00AC3CDD" w:rsidP="00AC3CDD">
      <w:pPr>
        <w:widowControl w:val="0"/>
        <w:autoSpaceDE w:val="0"/>
        <w:autoSpaceDN w:val="0"/>
        <w:rPr>
          <w:rFonts w:ascii="Arial" w:hAnsi="Arial" w:cs="Arial"/>
          <w:u w:val="single"/>
        </w:rPr>
      </w:pPr>
    </w:p>
    <w:p w:rsidR="00AC3CDD" w:rsidRPr="00C13408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C13408">
        <w:rPr>
          <w:rFonts w:ascii="Arial" w:hAnsi="Arial" w:cs="Arial"/>
          <w:u w:val="single"/>
        </w:rPr>
        <w:t>Téléphone</w:t>
      </w:r>
      <w:r w:rsidRPr="00C13408">
        <w:rPr>
          <w:rFonts w:ascii="Arial" w:hAnsi="Arial" w:cs="Arial"/>
        </w:rPr>
        <w:t xml:space="preserve"> : 0144085200</w:t>
      </w:r>
    </w:p>
    <w:p w:rsidR="00AC3CDD" w:rsidRPr="00C13408" w:rsidRDefault="00AC3CDD" w:rsidP="00AC3CDD">
      <w:pPr>
        <w:widowControl w:val="0"/>
        <w:autoSpaceDE w:val="0"/>
        <w:autoSpaceDN w:val="0"/>
        <w:rPr>
          <w:rFonts w:ascii="Arial" w:hAnsi="Arial" w:cs="Arial"/>
        </w:rPr>
      </w:pPr>
      <w:r w:rsidRPr="00C13408">
        <w:rPr>
          <w:rFonts w:ascii="Arial" w:hAnsi="Arial" w:cs="Arial"/>
          <w:u w:val="single"/>
        </w:rPr>
        <w:t>SIRET</w:t>
      </w:r>
      <w:r w:rsidRPr="00C13408">
        <w:rPr>
          <w:rFonts w:ascii="Arial" w:hAnsi="Arial" w:cs="Arial"/>
        </w:rPr>
        <w:t xml:space="preserve"> : 939106274 00011</w:t>
      </w:r>
    </w:p>
    <w:p w:rsidR="00EA3062" w:rsidRPr="00EA3062" w:rsidRDefault="00EA3062" w:rsidP="00993036">
      <w:pPr>
        <w:pStyle w:val="En-tte"/>
        <w:tabs>
          <w:tab w:val="left" w:pos="851"/>
        </w:tabs>
        <w:jc w:val="both"/>
        <w:rPr>
          <w:rFonts w:ascii="Arial" w:hAnsi="Arial" w:cs="Arial"/>
          <w:bCs/>
          <w:lang w:eastAsia="fr-FR"/>
        </w:rPr>
      </w:pPr>
    </w:p>
    <w:p w:rsidR="00FF75C2" w:rsidRPr="00FF75C2" w:rsidRDefault="00FF75C2" w:rsidP="002568C0">
      <w:pPr>
        <w:tabs>
          <w:tab w:val="left" w:pos="426"/>
          <w:tab w:val="left" w:pos="851"/>
          <w:tab w:val="left" w:pos="5103"/>
        </w:tabs>
        <w:jc w:val="both"/>
        <w:rPr>
          <w:rFonts w:ascii="Wingdings" w:eastAsia="Wingdings" w:hAnsi="Wingdings" w:cs="Wingdings"/>
          <w:b/>
          <w:color w:val="000066"/>
          <w:spacing w:val="-10"/>
        </w:rPr>
      </w:pPr>
    </w:p>
    <w:p w:rsidR="009B1CD0" w:rsidRPr="00FF75C2" w:rsidRDefault="009B1CD0" w:rsidP="002568C0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DC7BA9" w:rsidRPr="00FF75C2">
        <w:rPr>
          <w:rFonts w:ascii="Arial" w:eastAsia="Arial" w:hAnsi="Arial" w:cs="Arial"/>
          <w:b/>
          <w:spacing w:val="-10"/>
        </w:rPr>
        <w:t xml:space="preserve"> </w:t>
      </w:r>
      <w:r w:rsidRPr="00FF75C2">
        <w:rPr>
          <w:rFonts w:ascii="Arial" w:hAnsi="Arial" w:cs="Arial"/>
        </w:rPr>
        <w:t xml:space="preserve">Nom, prénom, qualité du signataire du marché </w:t>
      </w:r>
      <w:r w:rsidR="003A7270" w:rsidRPr="00FF75C2">
        <w:rPr>
          <w:rFonts w:ascii="Arial" w:hAnsi="Arial" w:cs="Arial"/>
        </w:rPr>
        <w:t>public</w:t>
      </w:r>
    </w:p>
    <w:p w:rsidR="009B1CD0" w:rsidRPr="00FF75C2" w:rsidRDefault="009B1CD0" w:rsidP="00934503">
      <w:pPr>
        <w:tabs>
          <w:tab w:val="left" w:pos="851"/>
        </w:tabs>
        <w:jc w:val="both"/>
        <w:rPr>
          <w:rFonts w:ascii="Arial" w:hAnsi="Arial" w:cs="Arial"/>
        </w:rPr>
      </w:pPr>
    </w:p>
    <w:p w:rsidR="00FF75C2" w:rsidRPr="00FF75C2" w:rsidRDefault="00AC3CDD" w:rsidP="007C337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Monsieur Mickaël RONCIER-DESVAGES, directeur délégué à l’administration. </w:t>
      </w:r>
    </w:p>
    <w:p w:rsidR="00CE19DB" w:rsidRPr="00FF75C2" w:rsidRDefault="00CE19DB" w:rsidP="00CD46CC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Pr="00FF75C2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9B1CD0" w:rsidRPr="00FF75C2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Pr="00FF75C2">
        <w:rPr>
          <w:rFonts w:ascii="Arial" w:eastAsia="Arial" w:hAnsi="Arial" w:cs="Arial"/>
          <w:spacing w:val="-10"/>
        </w:rPr>
        <w:t xml:space="preserve"> </w:t>
      </w:r>
      <w:r w:rsidRPr="00FF75C2">
        <w:rPr>
          <w:rFonts w:ascii="Arial" w:hAnsi="Arial" w:cs="Arial"/>
        </w:rPr>
        <w:t xml:space="preserve">Personne habilitée à donner les renseignements </w:t>
      </w:r>
      <w:r w:rsidR="009D661E" w:rsidRPr="00FF75C2">
        <w:rPr>
          <w:rFonts w:ascii="Arial" w:hAnsi="Arial" w:cs="Arial"/>
        </w:rPr>
        <w:t>prévus à l’</w:t>
      </w:r>
      <w:hyperlink r:id="rId16" w:history="1">
        <w:r w:rsidR="009D661E" w:rsidRPr="00FF75C2">
          <w:rPr>
            <w:rStyle w:val="Lienhypertexte"/>
            <w:rFonts w:ascii="Arial" w:hAnsi="Arial" w:cs="Arial"/>
          </w:rPr>
          <w:t>article R. 2191-59</w:t>
        </w:r>
      </w:hyperlink>
      <w:r w:rsidR="009D661E" w:rsidRPr="00FF75C2">
        <w:rPr>
          <w:rFonts w:ascii="Arial" w:hAnsi="Arial" w:cs="Arial"/>
        </w:rPr>
        <w:t xml:space="preserve"> du code de la commande publique, auquel renvoie l’</w:t>
      </w:r>
      <w:hyperlink r:id="rId17" w:history="1">
        <w:r w:rsidR="009D661E" w:rsidRPr="00FF75C2">
          <w:rPr>
            <w:rStyle w:val="Lienhypertexte"/>
            <w:rFonts w:ascii="Arial" w:hAnsi="Arial" w:cs="Arial"/>
          </w:rPr>
          <w:t>article R. 2391-28</w:t>
        </w:r>
      </w:hyperlink>
      <w:r w:rsidR="009D661E" w:rsidRPr="00FF75C2">
        <w:rPr>
          <w:rFonts w:ascii="Arial" w:hAnsi="Arial" w:cs="Arial"/>
        </w:rPr>
        <w:t xml:space="preserve"> du même code</w:t>
      </w:r>
      <w:r w:rsidR="003A7270" w:rsidRPr="00FF75C2" w:rsidDel="003A7270">
        <w:rPr>
          <w:rFonts w:ascii="Arial" w:hAnsi="Arial" w:cs="Arial"/>
        </w:rPr>
        <w:t xml:space="preserve"> </w:t>
      </w:r>
      <w:r w:rsidRPr="00FF75C2">
        <w:rPr>
          <w:rFonts w:ascii="Arial" w:hAnsi="Arial" w:cs="Arial"/>
        </w:rPr>
        <w:t>(nantissements ou cessions de créances)</w:t>
      </w:r>
    </w:p>
    <w:p w:rsidR="009B1CD0" w:rsidRPr="00FF75C2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CE19DB" w:rsidRPr="00FF75C2" w:rsidRDefault="00FF75C2" w:rsidP="00EA3062">
      <w:pPr>
        <w:ind w:right="-2"/>
        <w:jc w:val="both"/>
        <w:rPr>
          <w:rFonts w:ascii="Arial" w:hAnsi="Arial" w:cs="Arial"/>
        </w:rPr>
      </w:pPr>
      <w:r w:rsidRPr="00FF75C2">
        <w:rPr>
          <w:rFonts w:ascii="Arial" w:hAnsi="Arial" w:cs="Arial"/>
        </w:rPr>
        <w:t xml:space="preserve">Monsieur Hervé LEMOINE, </w:t>
      </w:r>
      <w:r w:rsidR="00EA3062">
        <w:rPr>
          <w:rFonts w:ascii="Arial" w:hAnsi="Arial" w:cs="Arial"/>
        </w:rPr>
        <w:t xml:space="preserve">Président </w:t>
      </w:r>
      <w:r w:rsidRPr="00FF75C2">
        <w:rPr>
          <w:rFonts w:ascii="Arial" w:hAnsi="Arial" w:cs="Arial"/>
        </w:rPr>
        <w:t xml:space="preserve">de </w:t>
      </w:r>
      <w:r w:rsidR="00EA3062" w:rsidRPr="007C3376">
        <w:rPr>
          <w:rFonts w:ascii="Arial" w:hAnsi="Arial" w:cs="Arial"/>
          <w:b/>
        </w:rPr>
        <w:t xml:space="preserve">l’établissement public </w:t>
      </w:r>
      <w:r w:rsidR="00AC3CDD" w:rsidRPr="00AC3CDD">
        <w:rPr>
          <w:rFonts w:ascii="Arial" w:hAnsi="Arial" w:cs="Arial"/>
          <w:b/>
        </w:rPr>
        <w:t>Manufactures nationales – Sèvres et Mobilier national.</w:t>
      </w:r>
      <w:r w:rsidR="00AC3CDD">
        <w:rPr>
          <w:rFonts w:ascii="Arial" w:hAnsi="Arial" w:cs="Arial"/>
          <w:b/>
        </w:rPr>
        <w:t xml:space="preserve"> </w:t>
      </w:r>
    </w:p>
    <w:p w:rsidR="009B1CD0" w:rsidRPr="00FF75C2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FF75C2">
        <w:rPr>
          <w:rFonts w:ascii="Wingdings" w:eastAsia="Wingdings" w:hAnsi="Wingdings" w:cs="Wingdings"/>
          <w:b/>
          <w:color w:val="000066"/>
          <w:spacing w:val="-10"/>
        </w:rPr>
        <w:t></w:t>
      </w:r>
      <w:r w:rsidR="00DC7BA9" w:rsidRPr="00FF75C2">
        <w:rPr>
          <w:rFonts w:ascii="Arial" w:eastAsia="Arial" w:hAnsi="Arial" w:cs="Arial"/>
          <w:b/>
          <w:spacing w:val="-10"/>
        </w:rPr>
        <w:t xml:space="preserve"> </w:t>
      </w:r>
      <w:r w:rsidRPr="00FF75C2">
        <w:rPr>
          <w:rFonts w:ascii="Arial" w:hAnsi="Arial" w:cs="Arial"/>
        </w:rPr>
        <w:t xml:space="preserve">Désignation, </w:t>
      </w:r>
      <w:r w:rsidR="000D5836" w:rsidRPr="00FF75C2">
        <w:rPr>
          <w:rFonts w:ascii="Arial" w:hAnsi="Arial" w:cs="Arial"/>
        </w:rPr>
        <w:t>adresse</w:t>
      </w:r>
      <w:r w:rsidR="000D5836">
        <w:rPr>
          <w:rFonts w:ascii="Arial" w:hAnsi="Arial" w:cs="Arial"/>
        </w:rPr>
        <w:t xml:space="preserve"> </w:t>
      </w:r>
      <w:r w:rsidR="000D5836" w:rsidRPr="00FF75C2">
        <w:rPr>
          <w:rFonts w:ascii="Arial" w:hAnsi="Arial" w:cs="Arial"/>
        </w:rPr>
        <w:t>du</w:t>
      </w:r>
      <w:r w:rsidRPr="00FF75C2">
        <w:rPr>
          <w:rFonts w:ascii="Arial" w:hAnsi="Arial" w:cs="Arial"/>
        </w:rPr>
        <w:t xml:space="preserve"> comptable assignataire</w:t>
      </w:r>
    </w:p>
    <w:p w:rsidR="000D5836" w:rsidRPr="000D5836" w:rsidRDefault="000D5836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</w:p>
    <w:p w:rsidR="00FF75C2" w:rsidRPr="00AC3CDD" w:rsidRDefault="00FF75C2" w:rsidP="00FF75C2">
      <w:pPr>
        <w:ind w:right="-2"/>
        <w:jc w:val="both"/>
        <w:rPr>
          <w:rFonts w:ascii="Arial" w:hAnsi="Arial" w:cs="Arial"/>
        </w:rPr>
      </w:pPr>
      <w:r w:rsidRPr="009D45B5">
        <w:rPr>
          <w:rFonts w:ascii="Arial" w:hAnsi="Arial" w:cs="Arial"/>
        </w:rPr>
        <w:t xml:space="preserve">L’agent comptable </w:t>
      </w:r>
      <w:r w:rsidRPr="00AC3CDD">
        <w:rPr>
          <w:rFonts w:ascii="Arial" w:hAnsi="Arial" w:cs="Arial"/>
        </w:rPr>
        <w:t xml:space="preserve">de </w:t>
      </w:r>
      <w:r w:rsidR="00AC3CDD" w:rsidRPr="00AC3CDD">
        <w:rPr>
          <w:rFonts w:ascii="Arial" w:hAnsi="Arial" w:cs="Arial"/>
          <w:b/>
        </w:rPr>
        <w:t xml:space="preserve">l’établissement public Manufactures nationales – Sèvres et Mobilier national. </w:t>
      </w:r>
    </w:p>
    <w:p w:rsidR="00FF75C2" w:rsidRPr="007C3376" w:rsidRDefault="00FF75C2" w:rsidP="00FF75C2">
      <w:pPr>
        <w:ind w:right="-2"/>
        <w:rPr>
          <w:rFonts w:ascii="Arial" w:hAnsi="Arial" w:cs="Arial"/>
        </w:rPr>
      </w:pPr>
      <w:r w:rsidRPr="007C3376">
        <w:rPr>
          <w:rFonts w:ascii="Arial" w:hAnsi="Arial" w:cs="Arial"/>
        </w:rPr>
        <w:t xml:space="preserve">1 rue </w:t>
      </w:r>
      <w:proofErr w:type="spellStart"/>
      <w:r w:rsidRPr="007C3376">
        <w:rPr>
          <w:rFonts w:ascii="Arial" w:hAnsi="Arial" w:cs="Arial"/>
        </w:rPr>
        <w:t>Berbier</w:t>
      </w:r>
      <w:proofErr w:type="spellEnd"/>
      <w:r w:rsidRPr="007C3376">
        <w:rPr>
          <w:rFonts w:ascii="Arial" w:hAnsi="Arial" w:cs="Arial"/>
        </w:rPr>
        <w:t>-du-Mets</w:t>
      </w:r>
    </w:p>
    <w:p w:rsidR="00FF75C2" w:rsidRDefault="00FF75C2" w:rsidP="00FF75C2">
      <w:pPr>
        <w:ind w:right="4457"/>
        <w:rPr>
          <w:rFonts w:ascii="Arial" w:hAnsi="Arial" w:cs="Arial"/>
        </w:rPr>
      </w:pPr>
      <w:r w:rsidRPr="007C3376">
        <w:rPr>
          <w:rFonts w:ascii="Arial" w:hAnsi="Arial" w:cs="Arial"/>
        </w:rPr>
        <w:t>75013 Paris</w:t>
      </w:r>
      <w:r>
        <w:rPr>
          <w:rFonts w:ascii="Arial" w:hAnsi="Arial" w:cs="Arial"/>
        </w:rPr>
        <w:t xml:space="preserve"> </w:t>
      </w:r>
    </w:p>
    <w:p w:rsidR="00BE2B22" w:rsidRPr="00D87F19" w:rsidRDefault="00BE2B22" w:rsidP="00BE2B22">
      <w:pPr>
        <w:tabs>
          <w:tab w:val="left" w:pos="851"/>
        </w:tabs>
        <w:rPr>
          <w:rFonts w:ascii="Arial" w:hAnsi="Arial" w:cs="Arial"/>
        </w:rPr>
      </w:pPr>
    </w:p>
    <w:p w:rsidR="009B1CD0" w:rsidRPr="00D87F19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FF75C2" w:rsidRPr="00D87F19" w:rsidRDefault="00FF75C2" w:rsidP="009B45B9">
      <w:pPr>
        <w:tabs>
          <w:tab w:val="left" w:pos="851"/>
        </w:tabs>
        <w:rPr>
          <w:rFonts w:ascii="Arial" w:hAnsi="Arial" w:cs="Arial"/>
        </w:rPr>
      </w:pPr>
    </w:p>
    <w:p w:rsidR="00256A7C" w:rsidRPr="007C3376" w:rsidRDefault="009B1CD0" w:rsidP="007C3376">
      <w:pPr>
        <w:ind w:right="-2"/>
        <w:jc w:val="both"/>
        <w:rPr>
          <w:rFonts w:ascii="Arial" w:hAnsi="Arial" w:cs="Arial"/>
        </w:rPr>
      </w:pPr>
      <w:r w:rsidRPr="007C3376">
        <w:rPr>
          <w:rFonts w:ascii="Arial" w:hAnsi="Arial" w:cs="Arial"/>
          <w:b/>
          <w:caps/>
        </w:rPr>
        <w:t>P</w:t>
      </w:r>
      <w:r w:rsidRPr="007C3376">
        <w:rPr>
          <w:rFonts w:ascii="Arial" w:hAnsi="Arial" w:cs="Arial"/>
          <w:b/>
        </w:rPr>
        <w:t xml:space="preserve">our </w:t>
      </w:r>
      <w:r w:rsidR="00EA3062" w:rsidRPr="007C3376">
        <w:rPr>
          <w:rFonts w:ascii="Arial" w:hAnsi="Arial" w:cs="Arial"/>
          <w:b/>
        </w:rPr>
        <w:t>l’établissement public</w:t>
      </w:r>
      <w:r w:rsidR="00AC3CDD" w:rsidRPr="00AC3CDD">
        <w:rPr>
          <w:rFonts w:ascii="Arial" w:hAnsi="Arial" w:cs="Arial"/>
          <w:b/>
        </w:rPr>
        <w:t xml:space="preserve"> Manufactures nationales – Sèvres et Mobilier national </w:t>
      </w:r>
      <w:r w:rsidR="00EA3062" w:rsidRPr="007C3376">
        <w:rPr>
          <w:rFonts w:ascii="Arial" w:hAnsi="Arial" w:cs="Arial"/>
          <w:b/>
        </w:rPr>
        <w:t>:</w:t>
      </w:r>
      <w:r w:rsidR="00FF75C2" w:rsidRPr="00D87F19">
        <w:rPr>
          <w:rFonts w:ascii="Arial" w:hAnsi="Arial" w:cs="Arial"/>
          <w:i/>
          <w:sz w:val="18"/>
          <w:szCs w:val="18"/>
        </w:rPr>
        <w:tab/>
      </w:r>
      <w:r w:rsidR="00FF75C2" w:rsidRPr="00D87F19">
        <w:rPr>
          <w:rFonts w:ascii="Arial" w:hAnsi="Arial" w:cs="Arial"/>
          <w:i/>
          <w:sz w:val="18"/>
          <w:szCs w:val="18"/>
        </w:rPr>
        <w:tab/>
      </w:r>
    </w:p>
    <w:p w:rsidR="00256A7C" w:rsidRDefault="00256A7C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:rsidR="00256A7C" w:rsidRDefault="00256A7C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:rsidR="009B1CD0" w:rsidRPr="00D87F19" w:rsidRDefault="009B1CD0" w:rsidP="00FF75C2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D87F19">
        <w:rPr>
          <w:rFonts w:ascii="Arial" w:hAnsi="Arial" w:cs="Arial"/>
        </w:rPr>
        <w:t>A </w:t>
      </w:r>
      <w:r w:rsidR="00DC7BA9" w:rsidRPr="00D87F19">
        <w:rPr>
          <w:rFonts w:ascii="Arial" w:hAnsi="Arial" w:cs="Arial"/>
        </w:rPr>
        <w:t>P</w:t>
      </w:r>
      <w:r w:rsidR="00FE35F0" w:rsidRPr="00D87F19">
        <w:rPr>
          <w:rFonts w:ascii="Arial" w:hAnsi="Arial" w:cs="Arial"/>
        </w:rPr>
        <w:t>aris</w:t>
      </w:r>
      <w:r w:rsidRPr="00D87F19">
        <w:rPr>
          <w:rFonts w:ascii="Arial" w:hAnsi="Arial" w:cs="Arial"/>
        </w:rPr>
        <w:t>, le …………………</w:t>
      </w: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ind w:left="6804"/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256A7C" w:rsidRDefault="00256A7C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993036" w:rsidRDefault="00993036" w:rsidP="00256A7C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Mickaël </w:t>
      </w:r>
      <w:proofErr w:type="spellStart"/>
      <w:r>
        <w:rPr>
          <w:rFonts w:ascii="Arial" w:hAnsi="Arial" w:cs="Arial"/>
        </w:rPr>
        <w:t>Roncier-Desvages</w:t>
      </w:r>
      <w:proofErr w:type="spellEnd"/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ind w:left="6804"/>
        <w:jc w:val="both"/>
        <w:rPr>
          <w:rFonts w:ascii="Arial" w:hAnsi="Arial" w:cs="Arial"/>
        </w:rPr>
      </w:pPr>
    </w:p>
    <w:p w:rsidR="00993036" w:rsidRDefault="00F16314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Directeur délégué à l’administration </w:t>
      </w:r>
    </w:p>
    <w:p w:rsidR="00993036" w:rsidRDefault="00993036" w:rsidP="00993036">
      <w:pPr>
        <w:tabs>
          <w:tab w:val="left" w:pos="851"/>
          <w:tab w:val="left" w:pos="7513"/>
          <w:tab w:val="left" w:pos="7938"/>
          <w:tab w:val="left" w:pos="8222"/>
          <w:tab w:val="left" w:pos="9072"/>
        </w:tabs>
        <w:jc w:val="both"/>
        <w:rPr>
          <w:rFonts w:ascii="Arial" w:hAnsi="Arial" w:cs="Arial"/>
        </w:rPr>
      </w:pPr>
    </w:p>
    <w:p w:rsidR="00F16314" w:rsidRDefault="00993036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D11813">
        <w:rPr>
          <w:rFonts w:ascii="Arial" w:hAnsi="Arial" w:cs="Arial"/>
          <w:noProof/>
        </w:rPr>
        <w:t xml:space="preserve">du </w:t>
      </w:r>
      <w:r w:rsidR="00F16314" w:rsidRPr="00F16314">
        <w:rPr>
          <w:rFonts w:ascii="Arial" w:hAnsi="Arial" w:cs="Arial"/>
          <w:noProof/>
        </w:rPr>
        <w:t xml:space="preserve">Mobilier national – Musée national de céramique – </w:t>
      </w:r>
    </w:p>
    <w:p w:rsidR="00F16314" w:rsidRDefault="00F16314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F16314">
        <w:rPr>
          <w:rFonts w:ascii="Arial" w:hAnsi="Arial" w:cs="Arial"/>
          <w:noProof/>
        </w:rPr>
        <w:t xml:space="preserve">Musée national Adrien Dubouché – </w:t>
      </w:r>
    </w:p>
    <w:p w:rsidR="00F16314" w:rsidRDefault="00F16314" w:rsidP="00F16314">
      <w:pPr>
        <w:tabs>
          <w:tab w:val="left" w:pos="851"/>
        </w:tabs>
        <w:jc w:val="both"/>
        <w:rPr>
          <w:rFonts w:ascii="Arial" w:hAnsi="Arial" w:cs="Arial"/>
          <w:noProof/>
        </w:rPr>
      </w:pPr>
      <w:r w:rsidRPr="00F16314">
        <w:rPr>
          <w:rFonts w:ascii="Arial" w:hAnsi="Arial" w:cs="Arial"/>
          <w:noProof/>
        </w:rPr>
        <w:t xml:space="preserve">Manufactures nationales de Sèvres, des Gobelins, de Beauvais et de la Savonnerie –  </w:t>
      </w:r>
    </w:p>
    <w:p w:rsidR="00761BB4" w:rsidRDefault="00F16314" w:rsidP="00F16314">
      <w:pPr>
        <w:tabs>
          <w:tab w:val="left" w:pos="851"/>
        </w:tabs>
        <w:jc w:val="both"/>
      </w:pPr>
      <w:r w:rsidRPr="00F16314">
        <w:rPr>
          <w:rFonts w:ascii="Arial" w:hAnsi="Arial" w:cs="Arial"/>
          <w:noProof/>
        </w:rPr>
        <w:t>Atelier de recherche et création – Ateliers de dentelles d’Alençon et du Puy-en-Velay</w:t>
      </w:r>
      <w:r w:rsidR="00993036">
        <w:br w:type="page"/>
      </w:r>
    </w:p>
    <w:p w:rsidR="009B1CD0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66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61BB4" w:rsidRPr="00DC7BA9" w:rsidTr="00526A38">
        <w:tc>
          <w:tcPr>
            <w:tcW w:w="10277" w:type="dxa"/>
            <w:shd w:val="clear" w:color="auto" w:fill="000066"/>
          </w:tcPr>
          <w:p w:rsidR="00761BB4" w:rsidRDefault="00761BB4" w:rsidP="00761BB4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BA9">
              <w:rPr>
                <w:rFonts w:ascii="Arial" w:hAnsi="Arial" w:cs="Arial"/>
                <w:b/>
                <w:bCs/>
                <w:sz w:val="22"/>
                <w:szCs w:val="22"/>
              </w:rPr>
              <w:br w:type="page"/>
            </w:r>
          </w:p>
          <w:p w:rsidR="00BE2B22" w:rsidRDefault="00BE2B22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ANNEXE N°1 A L’ACTE D’ENGAGEMENT</w:t>
            </w:r>
          </w:p>
          <w:p w:rsidR="00BE2B22" w:rsidRDefault="00BE2B22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761BB4" w:rsidRDefault="00256A7C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 Bordereau des Prix Unitaires (BPU)</w:t>
            </w:r>
            <w:r w:rsidR="009930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lot </w:t>
            </w:r>
            <w:r w:rsidR="00654174">
              <w:rPr>
                <w:rFonts w:ascii="Arial" w:hAnsi="Arial" w:cs="Arial"/>
                <w:b/>
                <w:bCs/>
                <w:sz w:val="22"/>
                <w:szCs w:val="22"/>
              </w:rPr>
              <w:t>n°3</w:t>
            </w:r>
          </w:p>
          <w:p w:rsidR="00993036" w:rsidRPr="00DC7BA9" w:rsidRDefault="00993036" w:rsidP="00BE2B22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761BB4" w:rsidRDefault="00761BB4" w:rsidP="009B45B9">
      <w:pPr>
        <w:tabs>
          <w:tab w:val="left" w:pos="851"/>
        </w:tabs>
        <w:jc w:val="both"/>
      </w:pPr>
    </w:p>
    <w:p w:rsidR="00761BB4" w:rsidRDefault="00761BB4" w:rsidP="009B45B9">
      <w:pPr>
        <w:tabs>
          <w:tab w:val="left" w:pos="851"/>
        </w:tabs>
        <w:jc w:val="both"/>
      </w:pPr>
    </w:p>
    <w:p w:rsid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  <w:r>
        <w:t xml:space="preserve">Les candidats ne peuvent apporter aucune modification au cadre </w:t>
      </w:r>
      <w:r w:rsidR="00256A7C">
        <w:t>d</w:t>
      </w:r>
      <w:r w:rsidR="007C3376">
        <w:t>u</w:t>
      </w:r>
      <w:r w:rsidR="00256A7C">
        <w:t xml:space="preserve"> BPU.</w:t>
      </w: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993036" w:rsidRDefault="00993036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p w:rsidR="00BE2B22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</w:pPr>
    </w:p>
    <w:tbl>
      <w:tblPr>
        <w:tblW w:w="0" w:type="auto"/>
        <w:shd w:val="clear" w:color="auto" w:fill="00206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E2B22" w:rsidTr="00BE2B22">
        <w:tc>
          <w:tcPr>
            <w:tcW w:w="10277" w:type="dxa"/>
            <w:shd w:val="clear" w:color="auto" w:fill="002060"/>
          </w:tcPr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ANNEXE N°2 A L’ACTE D’ENGAGEMENT</w:t>
            </w: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 déclaration de sous-traitance et agrément des conditions de paiement</w:t>
            </w:r>
          </w:p>
          <w:p w:rsidR="00BE2B22" w:rsidRDefault="00BE2B22" w:rsidP="00ED38BF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</w:p>
        </w:tc>
      </w:tr>
    </w:tbl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  <w:r>
        <w:t>Joindre</w:t>
      </w:r>
      <w:r w:rsidRPr="00D56A43">
        <w:t xml:space="preserve"> le</w:t>
      </w:r>
      <w:r>
        <w:t>(s)</w:t>
      </w:r>
      <w:r w:rsidRPr="00D56A43">
        <w:t xml:space="preserve"> formulaire</w:t>
      </w:r>
      <w:r>
        <w:t>(s)</w:t>
      </w:r>
      <w:r w:rsidRPr="00D56A43">
        <w:t xml:space="preserve"> DC</w:t>
      </w:r>
      <w:r>
        <w:t>4 téléchargeables sur le site suivant :</w:t>
      </w:r>
    </w:p>
    <w:p w:rsidR="00BE2B22" w:rsidRDefault="00BE2B22" w:rsidP="00BE2B22">
      <w:pPr>
        <w:tabs>
          <w:tab w:val="left" w:pos="851"/>
          <w:tab w:val="left" w:pos="3402"/>
        </w:tabs>
        <w:jc w:val="center"/>
      </w:pPr>
    </w:p>
    <w:p w:rsidR="00BE2B22" w:rsidRDefault="00BE2B22" w:rsidP="00BE2B22">
      <w:pPr>
        <w:tabs>
          <w:tab w:val="left" w:pos="851"/>
          <w:tab w:val="left" w:pos="3402"/>
        </w:tabs>
        <w:jc w:val="center"/>
      </w:pPr>
      <w:r>
        <w:t xml:space="preserve"> </w:t>
      </w:r>
      <w:hyperlink r:id="rId18" w:history="1">
        <w:r w:rsidRPr="00AD54B5">
          <w:rPr>
            <w:rStyle w:val="Lienhypertexte"/>
            <w:rFonts w:cs="Univers"/>
          </w:rPr>
          <w:t>https://www.economie.gouv.fr/daj/formulaires-declaration-du-candidat</w:t>
        </w:r>
      </w:hyperlink>
      <w:r>
        <w:t xml:space="preserve"> </w:t>
      </w:r>
    </w:p>
    <w:p w:rsidR="00BE2B22" w:rsidRDefault="00BE2B22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b/>
          <w:bCs/>
          <w:sz w:val="22"/>
          <w:szCs w:val="22"/>
          <w:lang w:eastAsia="en-US"/>
        </w:rPr>
      </w:pPr>
    </w:p>
    <w:p w:rsidR="00761BB4" w:rsidRPr="00761BB4" w:rsidRDefault="00761BB4" w:rsidP="00761BB4">
      <w:pPr>
        <w:widowControl w:val="0"/>
        <w:suppressAutoHyphens w:val="0"/>
        <w:autoSpaceDE w:val="0"/>
        <w:autoSpaceDN w:val="0"/>
        <w:spacing w:before="16" w:line="225" w:lineRule="auto"/>
        <w:ind w:left="113"/>
        <w:jc w:val="both"/>
        <w:rPr>
          <w:rFonts w:ascii="Calibri" w:eastAsia="Palatino Linotype" w:hAnsi="Calibri" w:cs="Calibri"/>
          <w:color w:val="231F20"/>
          <w:spacing w:val="-2"/>
          <w:sz w:val="22"/>
          <w:szCs w:val="22"/>
          <w:lang w:eastAsia="en-US"/>
        </w:rPr>
      </w:pPr>
    </w:p>
    <w:p w:rsidR="00761BB4" w:rsidRPr="00761BB4" w:rsidRDefault="00761BB4" w:rsidP="00761BB4">
      <w:pPr>
        <w:suppressAutoHyphens w:val="0"/>
        <w:spacing w:after="160" w:line="259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D70055" w:rsidRDefault="00D70055" w:rsidP="00D70055">
      <w:pPr>
        <w:tabs>
          <w:tab w:val="left" w:pos="851"/>
        </w:tabs>
        <w:jc w:val="center"/>
        <w:rPr>
          <w:rFonts w:ascii="Arial" w:hAnsi="Arial" w:cs="Arial"/>
          <w:b/>
          <w:sz w:val="24"/>
          <w:szCs w:val="24"/>
        </w:rPr>
      </w:pPr>
    </w:p>
    <w:sectPr w:rsidR="00D70055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C1" w:rsidRDefault="002810C1">
      <w:r>
        <w:separator/>
      </w:r>
    </w:p>
  </w:endnote>
  <w:endnote w:type="continuationSeparator" w:id="0">
    <w:p w:rsidR="002810C1" w:rsidRDefault="0028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15"/>
      <w:gridCol w:w="4819"/>
      <w:gridCol w:w="896"/>
      <w:gridCol w:w="567"/>
      <w:gridCol w:w="165"/>
      <w:gridCol w:w="544"/>
    </w:tblGrid>
    <w:tr w:rsidR="00004C4A" w:rsidTr="00545E44">
      <w:trPr>
        <w:tblHeader/>
      </w:trPr>
      <w:tc>
        <w:tcPr>
          <w:tcW w:w="3615" w:type="dxa"/>
          <w:shd w:val="clear" w:color="auto" w:fill="000066"/>
        </w:tcPr>
        <w:p w:rsidR="0065421E" w:rsidRPr="007C3376" w:rsidRDefault="00004C4A" w:rsidP="009B45B9">
          <w:pPr>
            <w:ind w:right="-638"/>
            <w:rPr>
              <w:rFonts w:ascii="Arial" w:hAnsi="Arial" w:cs="Arial"/>
              <w:b/>
              <w:color w:val="FFFFFF" w:themeColor="background1"/>
            </w:rPr>
          </w:pPr>
          <w:r w:rsidRPr="007C3376">
            <w:rPr>
              <w:rFonts w:ascii="Arial" w:hAnsi="Arial" w:cs="Arial"/>
              <w:b/>
              <w:color w:val="FFFFFF" w:themeColor="background1"/>
            </w:rPr>
            <w:t>Acte d’engagement</w:t>
          </w:r>
          <w:r w:rsidR="00545E44" w:rsidRPr="007C3376">
            <w:rPr>
              <w:rFonts w:ascii="Arial" w:hAnsi="Arial" w:cs="Arial"/>
              <w:b/>
              <w:color w:val="FFFFFF" w:themeColor="background1"/>
            </w:rPr>
            <w:t xml:space="preserve"> </w:t>
          </w:r>
        </w:p>
        <w:p w:rsidR="00004C4A" w:rsidRPr="007C3376" w:rsidRDefault="00004C4A" w:rsidP="00184CC1">
          <w:pPr>
            <w:ind w:right="-638"/>
            <w:rPr>
              <w:rFonts w:ascii="Arial" w:hAnsi="Arial" w:cs="Arial"/>
              <w:b/>
              <w:i/>
              <w:color w:val="FFFFFF" w:themeColor="background1"/>
            </w:rPr>
          </w:pPr>
        </w:p>
      </w:tc>
      <w:tc>
        <w:tcPr>
          <w:tcW w:w="4819" w:type="dxa"/>
          <w:shd w:val="clear" w:color="auto" w:fill="000066"/>
        </w:tcPr>
        <w:p w:rsidR="00004C4A" w:rsidRPr="007C3376" w:rsidRDefault="007C3376" w:rsidP="007C3376">
          <w:pPr>
            <w:rPr>
              <w:rFonts w:ascii="Arial" w:hAnsi="Arial" w:cs="Arial"/>
              <w:color w:val="FFFFFF" w:themeColor="background1"/>
            </w:rPr>
          </w:pPr>
          <w:r>
            <w:rPr>
              <w:rFonts w:ascii="Arial" w:hAnsi="Arial" w:cs="Arial"/>
              <w:b/>
              <w:color w:val="FFFFFF" w:themeColor="background1"/>
            </w:rPr>
            <w:t>Marché n°2026-AOO-01</w:t>
          </w:r>
          <w:r w:rsidR="00EA3062" w:rsidRPr="007C3376">
            <w:rPr>
              <w:rFonts w:ascii="Arial" w:hAnsi="Arial" w:cs="Arial"/>
              <w:b/>
              <w:color w:val="FFFFFF" w:themeColor="background1"/>
            </w:rPr>
            <w:t>– Lot n°</w:t>
          </w:r>
          <w:r w:rsidR="00D549AA">
            <w:rPr>
              <w:rFonts w:ascii="Arial" w:hAnsi="Arial" w:cs="Arial"/>
              <w:b/>
              <w:color w:val="FFFFFF" w:themeColor="background1"/>
            </w:rPr>
            <w:t>2</w:t>
          </w:r>
        </w:p>
      </w:tc>
      <w:tc>
        <w:tcPr>
          <w:tcW w:w="896" w:type="dxa"/>
          <w:shd w:val="clear" w:color="auto" w:fill="000066"/>
        </w:tcPr>
        <w:p w:rsidR="00004C4A" w:rsidRPr="005A14E7" w:rsidRDefault="00004C4A">
          <w:pPr>
            <w:tabs>
              <w:tab w:val="center" w:pos="1366"/>
              <w:tab w:val="right" w:pos="2733"/>
            </w:tabs>
            <w:rPr>
              <w:rFonts w:ascii="Arial" w:hAnsi="Arial" w:cs="Arial"/>
            </w:rPr>
          </w:pPr>
          <w:r w:rsidRPr="005A14E7"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  <w:b/>
            </w:rPr>
          </w:pPr>
          <w:r w:rsidRPr="005A14E7">
            <w:rPr>
              <w:rStyle w:val="Numrodepage"/>
              <w:rFonts w:ascii="Arial" w:hAnsi="Arial" w:cs="Arial"/>
              <w:b/>
            </w:rPr>
            <w:fldChar w:fldCharType="begin"/>
          </w:r>
          <w:r w:rsidRPr="005A14E7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5A14E7">
            <w:rPr>
              <w:rStyle w:val="Numrodepage"/>
              <w:rFonts w:ascii="Arial" w:hAnsi="Arial" w:cs="Arial"/>
              <w:b/>
            </w:rPr>
            <w:fldChar w:fldCharType="separate"/>
          </w:r>
          <w:r w:rsidR="00D549AA">
            <w:rPr>
              <w:rStyle w:val="Numrodepage"/>
              <w:rFonts w:ascii="Arial" w:hAnsi="Arial" w:cs="Arial"/>
              <w:b/>
              <w:noProof/>
            </w:rPr>
            <w:t>7</w:t>
          </w:r>
          <w:r w:rsidRPr="005A14E7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5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</w:rPr>
          </w:pPr>
          <w:r w:rsidRPr="005A14E7"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000066"/>
        </w:tcPr>
        <w:p w:rsidR="00004C4A" w:rsidRPr="005A14E7" w:rsidRDefault="00004C4A">
          <w:pPr>
            <w:jc w:val="center"/>
            <w:rPr>
              <w:rFonts w:ascii="Arial" w:hAnsi="Arial" w:cs="Arial"/>
            </w:rPr>
          </w:pPr>
          <w:r w:rsidRPr="005A14E7">
            <w:rPr>
              <w:rStyle w:val="Numrodepage"/>
              <w:rFonts w:ascii="Arial" w:hAnsi="Arial" w:cs="Arial"/>
              <w:b/>
            </w:rPr>
            <w:fldChar w:fldCharType="begin"/>
          </w:r>
          <w:r w:rsidRPr="005A14E7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5A14E7">
            <w:rPr>
              <w:rStyle w:val="Numrodepage"/>
              <w:rFonts w:ascii="Arial" w:hAnsi="Arial" w:cs="Arial"/>
              <w:b/>
            </w:rPr>
            <w:fldChar w:fldCharType="separate"/>
          </w:r>
          <w:r w:rsidR="00D549AA">
            <w:rPr>
              <w:rStyle w:val="Numrodepage"/>
              <w:rFonts w:ascii="Arial" w:hAnsi="Arial" w:cs="Arial"/>
              <w:b/>
              <w:noProof/>
            </w:rPr>
            <w:t>7</w:t>
          </w:r>
          <w:r w:rsidRPr="005A14E7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004C4A" w:rsidRPr="00840934" w:rsidRDefault="00004C4A" w:rsidP="00C8393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C1" w:rsidRDefault="002810C1">
      <w:r>
        <w:separator/>
      </w:r>
    </w:p>
  </w:footnote>
  <w:footnote w:type="continuationSeparator" w:id="0">
    <w:p w:rsidR="002810C1" w:rsidRDefault="00281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CCB066D"/>
    <w:multiLevelType w:val="hybridMultilevel"/>
    <w:tmpl w:val="C63C90E4"/>
    <w:lvl w:ilvl="0" w:tplc="AC9C8C08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695F4A"/>
    <w:multiLevelType w:val="hybridMultilevel"/>
    <w:tmpl w:val="934E8C5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051184A"/>
    <w:multiLevelType w:val="hybridMultilevel"/>
    <w:tmpl w:val="6D0A8F92"/>
    <w:lvl w:ilvl="0" w:tplc="809C7D7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27953"/>
    <w:multiLevelType w:val="hybridMultilevel"/>
    <w:tmpl w:val="81A62AA0"/>
    <w:lvl w:ilvl="0" w:tplc="F2C899D4">
      <w:numFmt w:val="bullet"/>
      <w:lvlText w:val="-"/>
      <w:lvlJc w:val="left"/>
      <w:pPr>
        <w:tabs>
          <w:tab w:val="num" w:pos="1284"/>
        </w:tabs>
        <w:ind w:left="1284" w:hanging="360"/>
      </w:pPr>
      <w:rPr>
        <w:rFonts w:ascii="Arial" w:hAnsi="Arial" w:cs="Times New Roman" w:hint="default"/>
        <w:b w:val="0"/>
        <w:i w:val="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BF36D91"/>
    <w:multiLevelType w:val="hybridMultilevel"/>
    <w:tmpl w:val="46629656"/>
    <w:lvl w:ilvl="0" w:tplc="F2C899D4"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i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433CE"/>
    <w:multiLevelType w:val="hybridMultilevel"/>
    <w:tmpl w:val="C3AC2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65"/>
    <w:rsid w:val="00004C4A"/>
    <w:rsid w:val="00032F95"/>
    <w:rsid w:val="00036500"/>
    <w:rsid w:val="00067F94"/>
    <w:rsid w:val="000A2E05"/>
    <w:rsid w:val="000D3951"/>
    <w:rsid w:val="000D5836"/>
    <w:rsid w:val="000E0020"/>
    <w:rsid w:val="000E06F2"/>
    <w:rsid w:val="000E6638"/>
    <w:rsid w:val="000E723E"/>
    <w:rsid w:val="001314E6"/>
    <w:rsid w:val="001404BE"/>
    <w:rsid w:val="00150619"/>
    <w:rsid w:val="00153560"/>
    <w:rsid w:val="00156924"/>
    <w:rsid w:val="00166B56"/>
    <w:rsid w:val="00174505"/>
    <w:rsid w:val="001749EC"/>
    <w:rsid w:val="00184CC1"/>
    <w:rsid w:val="00192BA9"/>
    <w:rsid w:val="00192F72"/>
    <w:rsid w:val="001B364E"/>
    <w:rsid w:val="001B66FA"/>
    <w:rsid w:val="001B6791"/>
    <w:rsid w:val="001C40C0"/>
    <w:rsid w:val="001C733C"/>
    <w:rsid w:val="0020478C"/>
    <w:rsid w:val="0021527A"/>
    <w:rsid w:val="0021797C"/>
    <w:rsid w:val="00225A1A"/>
    <w:rsid w:val="00233A88"/>
    <w:rsid w:val="00241D62"/>
    <w:rsid w:val="00254C7D"/>
    <w:rsid w:val="00255D6E"/>
    <w:rsid w:val="002568C0"/>
    <w:rsid w:val="00256A7C"/>
    <w:rsid w:val="0026243C"/>
    <w:rsid w:val="002810C1"/>
    <w:rsid w:val="0028662D"/>
    <w:rsid w:val="002904AF"/>
    <w:rsid w:val="00296386"/>
    <w:rsid w:val="002A3F76"/>
    <w:rsid w:val="002A787A"/>
    <w:rsid w:val="002C2CA3"/>
    <w:rsid w:val="002C4B3E"/>
    <w:rsid w:val="002C79D6"/>
    <w:rsid w:val="002E56C1"/>
    <w:rsid w:val="00303DF6"/>
    <w:rsid w:val="00332B12"/>
    <w:rsid w:val="00351D0B"/>
    <w:rsid w:val="00354C04"/>
    <w:rsid w:val="0037132E"/>
    <w:rsid w:val="00384692"/>
    <w:rsid w:val="00385E76"/>
    <w:rsid w:val="0038755F"/>
    <w:rsid w:val="003A4659"/>
    <w:rsid w:val="003A7270"/>
    <w:rsid w:val="003B0E92"/>
    <w:rsid w:val="003D48A3"/>
    <w:rsid w:val="003D6067"/>
    <w:rsid w:val="003E598E"/>
    <w:rsid w:val="003F2CC2"/>
    <w:rsid w:val="003F6E6A"/>
    <w:rsid w:val="0043706E"/>
    <w:rsid w:val="0044597F"/>
    <w:rsid w:val="004547F1"/>
    <w:rsid w:val="00454C3C"/>
    <w:rsid w:val="0045503D"/>
    <w:rsid w:val="0046413E"/>
    <w:rsid w:val="0049047C"/>
    <w:rsid w:val="00496B15"/>
    <w:rsid w:val="004A20DF"/>
    <w:rsid w:val="004A7169"/>
    <w:rsid w:val="004B34F2"/>
    <w:rsid w:val="004C5755"/>
    <w:rsid w:val="004E2609"/>
    <w:rsid w:val="004E75A6"/>
    <w:rsid w:val="00514DAF"/>
    <w:rsid w:val="005234C2"/>
    <w:rsid w:val="00526A38"/>
    <w:rsid w:val="00532EC7"/>
    <w:rsid w:val="00541CA3"/>
    <w:rsid w:val="00543117"/>
    <w:rsid w:val="005455BD"/>
    <w:rsid w:val="00545E44"/>
    <w:rsid w:val="005546A9"/>
    <w:rsid w:val="00570694"/>
    <w:rsid w:val="00576B91"/>
    <w:rsid w:val="005824AE"/>
    <w:rsid w:val="005846FB"/>
    <w:rsid w:val="005A05C1"/>
    <w:rsid w:val="005A14E7"/>
    <w:rsid w:val="005A4A3B"/>
    <w:rsid w:val="005A4CB5"/>
    <w:rsid w:val="005B2316"/>
    <w:rsid w:val="005F0DCE"/>
    <w:rsid w:val="005F30F4"/>
    <w:rsid w:val="005F60D5"/>
    <w:rsid w:val="005F61FE"/>
    <w:rsid w:val="0061068C"/>
    <w:rsid w:val="0064560F"/>
    <w:rsid w:val="00650D7E"/>
    <w:rsid w:val="00654174"/>
    <w:rsid w:val="0065421E"/>
    <w:rsid w:val="00660727"/>
    <w:rsid w:val="00662A86"/>
    <w:rsid w:val="00667888"/>
    <w:rsid w:val="006A37B0"/>
    <w:rsid w:val="006B2821"/>
    <w:rsid w:val="006B5057"/>
    <w:rsid w:val="006C0F98"/>
    <w:rsid w:val="006C4338"/>
    <w:rsid w:val="006F3DF9"/>
    <w:rsid w:val="006F4032"/>
    <w:rsid w:val="00705CC2"/>
    <w:rsid w:val="007060E5"/>
    <w:rsid w:val="00710FD6"/>
    <w:rsid w:val="00730A78"/>
    <w:rsid w:val="00736D98"/>
    <w:rsid w:val="007449F3"/>
    <w:rsid w:val="00757151"/>
    <w:rsid w:val="00761BB4"/>
    <w:rsid w:val="007709BD"/>
    <w:rsid w:val="00790199"/>
    <w:rsid w:val="007909E0"/>
    <w:rsid w:val="0079785C"/>
    <w:rsid w:val="007A1328"/>
    <w:rsid w:val="007A460D"/>
    <w:rsid w:val="007C3376"/>
    <w:rsid w:val="007D4001"/>
    <w:rsid w:val="007D7A65"/>
    <w:rsid w:val="007F68A6"/>
    <w:rsid w:val="0083205E"/>
    <w:rsid w:val="00840934"/>
    <w:rsid w:val="00841550"/>
    <w:rsid w:val="00844DAA"/>
    <w:rsid w:val="008450C7"/>
    <w:rsid w:val="00873D54"/>
    <w:rsid w:val="00876A73"/>
    <w:rsid w:val="00890FEF"/>
    <w:rsid w:val="008B2A38"/>
    <w:rsid w:val="008D20DF"/>
    <w:rsid w:val="0090074D"/>
    <w:rsid w:val="00907A55"/>
    <w:rsid w:val="009164A0"/>
    <w:rsid w:val="00925A3B"/>
    <w:rsid w:val="00930A5C"/>
    <w:rsid w:val="00934503"/>
    <w:rsid w:val="0095581D"/>
    <w:rsid w:val="00967E1F"/>
    <w:rsid w:val="00972598"/>
    <w:rsid w:val="00983FF3"/>
    <w:rsid w:val="00993036"/>
    <w:rsid w:val="009A340E"/>
    <w:rsid w:val="009B1CD0"/>
    <w:rsid w:val="009B45B9"/>
    <w:rsid w:val="009C01A8"/>
    <w:rsid w:val="009C4738"/>
    <w:rsid w:val="009C6AAD"/>
    <w:rsid w:val="009D661E"/>
    <w:rsid w:val="00A128BD"/>
    <w:rsid w:val="00A31C99"/>
    <w:rsid w:val="00A34D04"/>
    <w:rsid w:val="00A47A17"/>
    <w:rsid w:val="00A54359"/>
    <w:rsid w:val="00A70C83"/>
    <w:rsid w:val="00A8256C"/>
    <w:rsid w:val="00A82CEA"/>
    <w:rsid w:val="00A84457"/>
    <w:rsid w:val="00A92789"/>
    <w:rsid w:val="00AA1B05"/>
    <w:rsid w:val="00AA2BD2"/>
    <w:rsid w:val="00AB3C98"/>
    <w:rsid w:val="00AB3E89"/>
    <w:rsid w:val="00AC3CDD"/>
    <w:rsid w:val="00AC4714"/>
    <w:rsid w:val="00AE7540"/>
    <w:rsid w:val="00AE7831"/>
    <w:rsid w:val="00B02608"/>
    <w:rsid w:val="00B0289C"/>
    <w:rsid w:val="00B054DA"/>
    <w:rsid w:val="00B55C25"/>
    <w:rsid w:val="00B87564"/>
    <w:rsid w:val="00B90CA1"/>
    <w:rsid w:val="00BA1DF6"/>
    <w:rsid w:val="00BA44E5"/>
    <w:rsid w:val="00BC5E2C"/>
    <w:rsid w:val="00BD767E"/>
    <w:rsid w:val="00BE2B22"/>
    <w:rsid w:val="00BE6078"/>
    <w:rsid w:val="00BF42B1"/>
    <w:rsid w:val="00C23457"/>
    <w:rsid w:val="00C630AD"/>
    <w:rsid w:val="00C73CEE"/>
    <w:rsid w:val="00C83930"/>
    <w:rsid w:val="00C91060"/>
    <w:rsid w:val="00C911FE"/>
    <w:rsid w:val="00CD185D"/>
    <w:rsid w:val="00CD46CC"/>
    <w:rsid w:val="00CE19DB"/>
    <w:rsid w:val="00CE67FD"/>
    <w:rsid w:val="00D117E3"/>
    <w:rsid w:val="00D17861"/>
    <w:rsid w:val="00D26AD2"/>
    <w:rsid w:val="00D337D7"/>
    <w:rsid w:val="00D412FD"/>
    <w:rsid w:val="00D46BC7"/>
    <w:rsid w:val="00D549AA"/>
    <w:rsid w:val="00D608E2"/>
    <w:rsid w:val="00D645E4"/>
    <w:rsid w:val="00D70055"/>
    <w:rsid w:val="00D87F19"/>
    <w:rsid w:val="00D90A00"/>
    <w:rsid w:val="00D97A04"/>
    <w:rsid w:val="00DA3869"/>
    <w:rsid w:val="00DB74B2"/>
    <w:rsid w:val="00DC3FA6"/>
    <w:rsid w:val="00DC7BA9"/>
    <w:rsid w:val="00DD020F"/>
    <w:rsid w:val="00DD622B"/>
    <w:rsid w:val="00E20DB0"/>
    <w:rsid w:val="00E45EE5"/>
    <w:rsid w:val="00E47798"/>
    <w:rsid w:val="00E655B8"/>
    <w:rsid w:val="00E74C76"/>
    <w:rsid w:val="00E96FF6"/>
    <w:rsid w:val="00EA3062"/>
    <w:rsid w:val="00ED0639"/>
    <w:rsid w:val="00ED38BF"/>
    <w:rsid w:val="00F048C6"/>
    <w:rsid w:val="00F16314"/>
    <w:rsid w:val="00F41E4D"/>
    <w:rsid w:val="00F92811"/>
    <w:rsid w:val="00F956F0"/>
    <w:rsid w:val="00FD6FDC"/>
    <w:rsid w:val="00FE35F0"/>
    <w:rsid w:val="00FE48C9"/>
    <w:rsid w:val="00FE7A0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4:docId w14:val="52D616F2"/>
  <w15:chartTrackingRefBased/>
  <w15:docId w15:val="{AAEC9536-D07C-4788-A7EF-D13D5213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A0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3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A70C83"/>
    <w:pPr>
      <w:suppressAutoHyphens w:val="0"/>
      <w:spacing w:before="57"/>
      <w:jc w:val="both"/>
    </w:pPr>
    <w:rPr>
      <w:rFonts w:ascii="Arial" w:hAnsi="Arial" w:cs="Arial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761B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3A4659"/>
    <w:rPr>
      <w:color w:val="954F72"/>
      <w:u w:val="single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Paragraphe de liste 1,APL - Liste numerotee Fiche,calia titre 3,texte de base"/>
    <w:basedOn w:val="Normal"/>
    <w:link w:val="ParagraphedelisteCar"/>
    <w:uiPriority w:val="34"/>
    <w:qFormat/>
    <w:rsid w:val="00736D98"/>
    <w:pPr>
      <w:suppressAutoHyphens w:val="0"/>
      <w:ind w:left="720"/>
      <w:contextualSpacing/>
      <w:jc w:val="both"/>
    </w:pPr>
    <w:rPr>
      <w:rFonts w:ascii="Arial" w:hAnsi="Arial" w:cs="Arial"/>
      <w:lang w:eastAsia="fr-FR"/>
    </w:r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Paragraphe de liste 1 Car"/>
    <w:link w:val="Paragraphedeliste"/>
    <w:uiPriority w:val="34"/>
    <w:qFormat/>
    <w:rsid w:val="00736D9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hyperlink" Target="https://www.economie.gouv.fr/daj/formulaires-declaration-du-candid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EE2-4AF3-4640-8B3D-6FDFA4DE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128</TotalTime>
  <Pages>7</Pages>
  <Words>1813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11762</CharactersWithSpaces>
  <SharedDoc>false</SharedDoc>
  <HLinks>
    <vt:vector size="48" baseType="variant">
      <vt:variant>
        <vt:i4>5242894</vt:i4>
      </vt:variant>
      <vt:variant>
        <vt:i4>80</vt:i4>
      </vt:variant>
      <vt:variant>
        <vt:i4>0</vt:i4>
      </vt:variant>
      <vt:variant>
        <vt:i4>5</vt:i4>
      </vt:variant>
      <vt:variant>
        <vt:lpwstr>https://www.economie.gouv.fr/daj/formulaires-declaration-du-candidat</vt:lpwstr>
      </vt:variant>
      <vt:variant>
        <vt:lpwstr/>
      </vt:variant>
      <vt:variant>
        <vt:i4>7602259</vt:i4>
      </vt:variant>
      <vt:variant>
        <vt:i4>77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74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1703958</vt:i4>
      </vt:variant>
      <vt:variant>
        <vt:i4>71</vt:i4>
      </vt:variant>
      <vt:variant>
        <vt:i4>0</vt:i4>
      </vt:variant>
      <vt:variant>
        <vt:i4>5</vt:i4>
      </vt:variant>
      <vt:variant>
        <vt:lpwstr>http://www.mobiliernational.culture.gouv.fr/</vt:lpwstr>
      </vt:variant>
      <vt:variant>
        <vt:lpwstr/>
      </vt:variant>
      <vt:variant>
        <vt:i4>196671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25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22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CRAPOULET Bénédicte</cp:lastModifiedBy>
  <cp:revision>21</cp:revision>
  <cp:lastPrinted>2016-11-04T12:53:00Z</cp:lastPrinted>
  <dcterms:created xsi:type="dcterms:W3CDTF">2024-07-02T09:57:00Z</dcterms:created>
  <dcterms:modified xsi:type="dcterms:W3CDTF">2026-01-15T09:49:00Z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2024-01-09T09:33:40Z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aa05cfc5-dd6c-4934-8bf8-9e102d81258f</vt:lpwstr>
  </property>
  <property fmtid="{D5CDD505-2E9C-101B-9397-08002B2CF9AE}" pid="8" name="MSIP_Label_a55150b5-9709-4135-863a-f4680a6d2cae_ContentBits">
    <vt:lpwstr>0</vt:lpwstr>
  </property>
</Properties>
</file>